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06A553" w14:textId="77777777" w:rsidR="00AA5053" w:rsidRPr="00FD1B8A" w:rsidRDefault="00FD1B8A">
      <w:pPr>
        <w:spacing w:before="11"/>
        <w:ind w:left="5128" w:right="5128"/>
        <w:jc w:val="center"/>
        <w:rPr>
          <w:rFonts w:asciiTheme="majorHAnsi" w:eastAsia="Calibri" w:hAnsiTheme="majorHAnsi" w:cs="Calibri"/>
          <w:sz w:val="22"/>
          <w:szCs w:val="22"/>
        </w:rPr>
      </w:pPr>
      <w:r w:rsidRPr="00FD1B8A">
        <w:rPr>
          <w:rFonts w:asciiTheme="majorHAnsi" w:eastAsia="Calibri" w:hAnsiTheme="majorHAnsi" w:cs="Calibri"/>
          <w:b/>
          <w:w w:val="99"/>
          <w:sz w:val="22"/>
          <w:szCs w:val="22"/>
        </w:rPr>
        <w:t>XYZ</w:t>
      </w:r>
    </w:p>
    <w:p w14:paraId="25010E56" w14:textId="77777777" w:rsidR="00AA5053" w:rsidRPr="00FD1B8A" w:rsidRDefault="00FD1B8A">
      <w:pPr>
        <w:spacing w:before="1"/>
        <w:ind w:left="3310" w:right="3310"/>
        <w:jc w:val="center"/>
        <w:rPr>
          <w:rFonts w:asciiTheme="majorHAnsi" w:eastAsia="Calibri" w:hAnsiTheme="majorHAnsi" w:cs="Calibri"/>
          <w:sz w:val="22"/>
          <w:szCs w:val="22"/>
        </w:rPr>
      </w:pPr>
      <w:r w:rsidRPr="00FD1B8A">
        <w:rPr>
          <w:rFonts w:asciiTheme="majorHAnsi" w:eastAsia="Calibri" w:hAnsiTheme="majorHAnsi" w:cs="Calibri"/>
          <w:b/>
          <w:sz w:val="22"/>
          <w:szCs w:val="22"/>
        </w:rPr>
        <w:t>E-Mail</w:t>
      </w:r>
      <w:r w:rsidRPr="00FD1B8A">
        <w:rPr>
          <w:rFonts w:asciiTheme="majorHAnsi" w:eastAsia="Calibri" w:hAnsiTheme="majorHAnsi" w:cs="Calibri"/>
          <w:sz w:val="22"/>
          <w:szCs w:val="22"/>
        </w:rPr>
        <w:t>:</w:t>
      </w:r>
      <w:r w:rsidRPr="00FD1B8A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x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FD1B8A">
        <w:rPr>
          <w:rFonts w:asciiTheme="majorHAnsi" w:eastAsia="Calibri" w:hAnsiTheme="majorHAnsi" w:cs="Calibri"/>
          <w:sz w:val="22"/>
          <w:szCs w:val="22"/>
        </w:rPr>
        <w:t>z</w:t>
      </w:r>
      <w:r w:rsidRPr="00FD1B8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~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b/>
          <w:sz w:val="22"/>
          <w:szCs w:val="22"/>
        </w:rPr>
        <w:t>Mo</w:t>
      </w:r>
      <w:r w:rsidRPr="00FD1B8A">
        <w:rPr>
          <w:rFonts w:asciiTheme="majorHAnsi" w:eastAsia="Calibri" w:hAnsiTheme="majorHAnsi" w:cs="Calibri"/>
          <w:b/>
          <w:spacing w:val="-1"/>
          <w:sz w:val="22"/>
          <w:szCs w:val="22"/>
        </w:rPr>
        <w:t>b</w:t>
      </w:r>
      <w:r w:rsidRPr="00FD1B8A">
        <w:rPr>
          <w:rFonts w:asciiTheme="majorHAnsi" w:eastAsia="Calibri" w:hAnsiTheme="majorHAnsi" w:cs="Calibri"/>
          <w:b/>
          <w:sz w:val="22"/>
          <w:szCs w:val="22"/>
        </w:rPr>
        <w:t>i</w:t>
      </w:r>
      <w:r w:rsidRPr="00FD1B8A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FD1B8A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FD1B8A">
        <w:rPr>
          <w:rFonts w:asciiTheme="majorHAnsi" w:eastAsia="Calibri" w:hAnsiTheme="majorHAnsi" w:cs="Calibri"/>
          <w:sz w:val="22"/>
          <w:szCs w:val="22"/>
        </w:rPr>
        <w:t>:</w:t>
      </w:r>
      <w:r w:rsidRPr="00FD1B8A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-00</w:t>
      </w:r>
      <w:r w:rsidRPr="00FD1B8A">
        <w:rPr>
          <w:rFonts w:asciiTheme="majorHAnsi" w:eastAsia="Calibri" w:hAnsiTheme="majorHAnsi" w:cs="Calibri"/>
          <w:spacing w:val="2"/>
          <w:sz w:val="22"/>
          <w:szCs w:val="22"/>
        </w:rPr>
        <w:t>0</w:t>
      </w:r>
      <w:r w:rsidRPr="00FD1B8A">
        <w:rPr>
          <w:rFonts w:asciiTheme="majorHAnsi" w:eastAsia="Calibri" w:hAnsiTheme="majorHAnsi" w:cs="Calibri"/>
          <w:sz w:val="22"/>
          <w:szCs w:val="22"/>
        </w:rPr>
        <w:t>00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FD1B8A">
        <w:rPr>
          <w:rFonts w:asciiTheme="majorHAnsi" w:eastAsia="Calibri" w:hAnsiTheme="majorHAnsi" w:cs="Calibri"/>
          <w:sz w:val="22"/>
          <w:szCs w:val="22"/>
        </w:rPr>
        <w:t>00</w:t>
      </w:r>
      <w:r w:rsidRPr="00FD1B8A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/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w w:val="99"/>
          <w:sz w:val="22"/>
          <w:szCs w:val="22"/>
        </w:rPr>
        <w:t>00000000</w:t>
      </w:r>
    </w:p>
    <w:p w14:paraId="348FC106" w14:textId="77777777" w:rsidR="00AA5053" w:rsidRPr="00FD1B8A" w:rsidRDefault="00AA5053">
      <w:pPr>
        <w:spacing w:before="7" w:line="280" w:lineRule="exact"/>
        <w:rPr>
          <w:rFonts w:asciiTheme="majorHAnsi" w:hAnsiTheme="majorHAnsi"/>
          <w:sz w:val="28"/>
          <w:szCs w:val="28"/>
        </w:rPr>
      </w:pPr>
    </w:p>
    <w:p w14:paraId="09ECDD79" w14:textId="77777777" w:rsidR="00AA5053" w:rsidRPr="00FD1B8A" w:rsidRDefault="00FD1B8A">
      <w:pPr>
        <w:spacing w:before="11"/>
        <w:ind w:left="1028"/>
        <w:rPr>
          <w:rFonts w:asciiTheme="majorHAnsi" w:eastAsia="Calibri" w:hAnsiTheme="majorHAnsi" w:cs="Calibri"/>
          <w:sz w:val="22"/>
          <w:szCs w:val="22"/>
        </w:rPr>
      </w:pPr>
      <w:r w:rsidRPr="00FD1B8A">
        <w:rPr>
          <w:rFonts w:asciiTheme="majorHAnsi" w:eastAsia="Calibri" w:hAnsiTheme="majorHAnsi" w:cs="Calibri"/>
          <w:sz w:val="22"/>
          <w:szCs w:val="22"/>
        </w:rPr>
        <w:t>Seeki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D1B8A">
        <w:rPr>
          <w:rFonts w:asciiTheme="majorHAnsi" w:eastAsia="Calibri" w:hAnsiTheme="majorHAnsi" w:cs="Calibri"/>
          <w:sz w:val="22"/>
          <w:szCs w:val="22"/>
        </w:rPr>
        <w:t>g</w:t>
      </w:r>
      <w:r w:rsidRPr="00FD1B8A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D1B8A">
        <w:rPr>
          <w:rFonts w:asciiTheme="majorHAnsi" w:eastAsia="Calibri" w:hAnsiTheme="majorHAnsi" w:cs="Calibri"/>
          <w:sz w:val="22"/>
          <w:szCs w:val="22"/>
        </w:rPr>
        <w:t>ntry</w:t>
      </w:r>
      <w:r w:rsidRPr="00FD1B8A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level</w:t>
      </w:r>
      <w:r w:rsidRPr="00FD1B8A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as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D1B8A">
        <w:rPr>
          <w:rFonts w:asciiTheme="majorHAnsi" w:eastAsia="Calibri" w:hAnsiTheme="majorHAnsi" w:cs="Calibri"/>
          <w:sz w:val="22"/>
          <w:szCs w:val="22"/>
        </w:rPr>
        <w:t>ig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D1B8A">
        <w:rPr>
          <w:rFonts w:asciiTheme="majorHAnsi" w:eastAsia="Calibri" w:hAnsiTheme="majorHAnsi" w:cs="Calibri"/>
          <w:sz w:val="22"/>
          <w:szCs w:val="22"/>
        </w:rPr>
        <w:t>ment</w:t>
      </w:r>
      <w:r w:rsidRPr="00FD1B8A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 xml:space="preserve">in </w:t>
      </w:r>
      <w:r w:rsidRPr="00FD1B8A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FD1B8A">
        <w:rPr>
          <w:rFonts w:asciiTheme="majorHAnsi" w:eastAsia="Calibri" w:hAnsiTheme="majorHAnsi" w:cs="Calibri"/>
          <w:b/>
          <w:spacing w:val="1"/>
          <w:sz w:val="22"/>
          <w:szCs w:val="22"/>
        </w:rPr>
        <w:t>p</w:t>
      </w:r>
      <w:r w:rsidRPr="00FD1B8A">
        <w:rPr>
          <w:rFonts w:asciiTheme="majorHAnsi" w:eastAsia="Calibri" w:hAnsiTheme="majorHAnsi" w:cs="Calibri"/>
          <w:b/>
          <w:sz w:val="22"/>
          <w:szCs w:val="22"/>
        </w:rPr>
        <w:t>pl</w:t>
      </w:r>
      <w:r w:rsidRPr="00FD1B8A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FD1B8A">
        <w:rPr>
          <w:rFonts w:asciiTheme="majorHAnsi" w:eastAsia="Calibri" w:hAnsiTheme="majorHAnsi" w:cs="Calibri"/>
          <w:b/>
          <w:sz w:val="22"/>
          <w:szCs w:val="22"/>
        </w:rPr>
        <w:t>cation</w:t>
      </w:r>
      <w:r w:rsidRPr="00FD1B8A">
        <w:rPr>
          <w:rFonts w:asciiTheme="majorHAnsi" w:eastAsia="Calibri" w:hAnsiTheme="majorHAnsi" w:cs="Calibri"/>
          <w:b/>
          <w:spacing w:val="-10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b/>
          <w:sz w:val="22"/>
          <w:szCs w:val="22"/>
        </w:rPr>
        <w:t>Deve</w:t>
      </w:r>
      <w:r w:rsidRPr="00FD1B8A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FD1B8A">
        <w:rPr>
          <w:rFonts w:asciiTheme="majorHAnsi" w:eastAsia="Calibri" w:hAnsiTheme="majorHAnsi" w:cs="Calibri"/>
          <w:b/>
          <w:sz w:val="22"/>
          <w:szCs w:val="22"/>
        </w:rPr>
        <w:t>o</w:t>
      </w:r>
      <w:r w:rsidRPr="00FD1B8A">
        <w:rPr>
          <w:rFonts w:asciiTheme="majorHAnsi" w:eastAsia="Calibri" w:hAnsiTheme="majorHAnsi" w:cs="Calibri"/>
          <w:b/>
          <w:spacing w:val="-1"/>
          <w:sz w:val="22"/>
          <w:szCs w:val="22"/>
        </w:rPr>
        <w:t>p</w:t>
      </w:r>
      <w:r w:rsidRPr="00FD1B8A">
        <w:rPr>
          <w:rFonts w:asciiTheme="majorHAnsi" w:eastAsia="Calibri" w:hAnsiTheme="majorHAnsi" w:cs="Calibri"/>
          <w:b/>
          <w:sz w:val="22"/>
          <w:szCs w:val="22"/>
        </w:rPr>
        <w:t>m</w:t>
      </w:r>
      <w:r w:rsidRPr="00FD1B8A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FD1B8A">
        <w:rPr>
          <w:rFonts w:asciiTheme="majorHAnsi" w:eastAsia="Calibri" w:hAnsiTheme="majorHAnsi" w:cs="Calibri"/>
          <w:b/>
          <w:sz w:val="22"/>
          <w:szCs w:val="22"/>
        </w:rPr>
        <w:t>nt</w:t>
      </w:r>
      <w:r w:rsidRPr="00FD1B8A">
        <w:rPr>
          <w:rFonts w:asciiTheme="majorHAnsi" w:eastAsia="Calibri" w:hAnsiTheme="majorHAnsi" w:cs="Calibri"/>
          <w:b/>
          <w:spacing w:val="-11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wi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D1B8A">
        <w:rPr>
          <w:rFonts w:asciiTheme="majorHAnsi" w:eastAsia="Calibri" w:hAnsiTheme="majorHAnsi" w:cs="Calibri"/>
          <w:sz w:val="22"/>
          <w:szCs w:val="22"/>
        </w:rPr>
        <w:t>h</w:t>
      </w:r>
      <w:r w:rsidRPr="00FD1B8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an</w:t>
      </w:r>
      <w:r w:rsidRPr="00FD1B8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organizat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D1B8A">
        <w:rPr>
          <w:rFonts w:asciiTheme="majorHAnsi" w:eastAsia="Calibri" w:hAnsiTheme="majorHAnsi" w:cs="Calibri"/>
          <w:sz w:val="22"/>
          <w:szCs w:val="22"/>
        </w:rPr>
        <w:t>on</w:t>
      </w:r>
      <w:r w:rsidRPr="00FD1B8A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of</w:t>
      </w:r>
      <w:r w:rsidRPr="00FD1B8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hi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g</w:t>
      </w:r>
      <w:r w:rsidRPr="00FD1B8A">
        <w:rPr>
          <w:rFonts w:asciiTheme="majorHAnsi" w:eastAsia="Calibri" w:hAnsiTheme="majorHAnsi" w:cs="Calibri"/>
          <w:sz w:val="22"/>
          <w:szCs w:val="22"/>
        </w:rPr>
        <w:t>h</w:t>
      </w:r>
      <w:r w:rsidRPr="00FD1B8A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r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D1B8A">
        <w:rPr>
          <w:rFonts w:asciiTheme="majorHAnsi" w:eastAsia="Calibri" w:hAnsiTheme="majorHAnsi" w:cs="Calibri"/>
          <w:sz w:val="22"/>
          <w:szCs w:val="22"/>
        </w:rPr>
        <w:t>put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D1B8A">
        <w:rPr>
          <w:rFonts w:asciiTheme="majorHAnsi" w:eastAsia="Calibri" w:hAnsiTheme="majorHAnsi" w:cs="Calibri"/>
          <w:b/>
          <w:sz w:val="22"/>
          <w:szCs w:val="22"/>
        </w:rPr>
        <w:t>.</w:t>
      </w:r>
    </w:p>
    <w:p w14:paraId="5EF919B6" w14:textId="77777777" w:rsidR="00AA5053" w:rsidRPr="00FD1B8A" w:rsidRDefault="00AA5053">
      <w:pPr>
        <w:spacing w:before="8" w:line="280" w:lineRule="exact"/>
        <w:rPr>
          <w:rFonts w:asciiTheme="majorHAnsi" w:hAnsiTheme="majorHAnsi"/>
          <w:sz w:val="28"/>
          <w:szCs w:val="28"/>
        </w:rPr>
      </w:pPr>
    </w:p>
    <w:p w14:paraId="155C4226" w14:textId="77777777" w:rsidR="00AA5053" w:rsidRPr="00FD1B8A" w:rsidRDefault="00FD1B8A">
      <w:pPr>
        <w:spacing w:before="11"/>
        <w:ind w:left="100"/>
        <w:rPr>
          <w:rFonts w:asciiTheme="majorHAnsi" w:eastAsia="Calibri" w:hAnsiTheme="majorHAnsi" w:cs="Calibri"/>
          <w:sz w:val="22"/>
          <w:szCs w:val="22"/>
        </w:rPr>
      </w:pPr>
      <w:r w:rsidRPr="00FD1B8A">
        <w:rPr>
          <w:rFonts w:asciiTheme="majorHAnsi" w:eastAsia="Calibri" w:hAnsiTheme="majorHAnsi" w:cs="Calibri"/>
          <w:b/>
          <w:sz w:val="22"/>
          <w:szCs w:val="22"/>
        </w:rPr>
        <w:t>PROFILE</w:t>
      </w:r>
      <w:r w:rsidRPr="00FD1B8A">
        <w:rPr>
          <w:rFonts w:asciiTheme="majorHAnsi" w:eastAsia="Calibri" w:hAnsiTheme="majorHAnsi" w:cs="Calibri"/>
          <w:b/>
          <w:spacing w:val="-8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b/>
          <w:spacing w:val="2"/>
          <w:sz w:val="22"/>
          <w:szCs w:val="22"/>
        </w:rPr>
        <w:t>S</w:t>
      </w:r>
      <w:r w:rsidRPr="00FD1B8A">
        <w:rPr>
          <w:rFonts w:asciiTheme="majorHAnsi" w:eastAsia="Calibri" w:hAnsiTheme="majorHAnsi" w:cs="Calibri"/>
          <w:b/>
          <w:sz w:val="22"/>
          <w:szCs w:val="22"/>
        </w:rPr>
        <w:t>UMMARY</w:t>
      </w:r>
    </w:p>
    <w:p w14:paraId="0F6255EB" w14:textId="77777777" w:rsidR="00AA5053" w:rsidRPr="00FD1B8A" w:rsidRDefault="00AA5053">
      <w:pPr>
        <w:spacing w:before="14" w:line="260" w:lineRule="exact"/>
        <w:rPr>
          <w:rFonts w:asciiTheme="majorHAnsi" w:hAnsiTheme="majorHAnsi"/>
          <w:sz w:val="26"/>
          <w:szCs w:val="26"/>
        </w:rPr>
      </w:pPr>
    </w:p>
    <w:p w14:paraId="4A86CEFE" w14:textId="77777777" w:rsidR="00AA5053" w:rsidRPr="00FD1B8A" w:rsidRDefault="00FD1B8A">
      <w:pPr>
        <w:spacing w:before="24"/>
        <w:ind w:left="100"/>
        <w:rPr>
          <w:rFonts w:asciiTheme="majorHAnsi" w:eastAsia="Calibri" w:hAnsiTheme="majorHAnsi" w:cs="Calibri"/>
          <w:sz w:val="22"/>
          <w:szCs w:val="22"/>
        </w:rPr>
      </w:pPr>
      <w:r w:rsidRPr="00FD1B8A">
        <w:rPr>
          <w:rFonts w:asciiTheme="majorHAnsi" w:hAnsiTheme="majorHAnsi"/>
          <w:sz w:val="22"/>
          <w:szCs w:val="22"/>
        </w:rPr>
        <w:t xml:space="preserve"> </w:t>
      </w:r>
      <w:r w:rsidRPr="00FD1B8A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B.E</w:t>
      </w:r>
      <w:r w:rsidRPr="00FD1B8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in</w:t>
      </w:r>
      <w:r w:rsidRPr="00FD1B8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Infor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D1B8A">
        <w:rPr>
          <w:rFonts w:asciiTheme="majorHAnsi" w:eastAsia="Calibri" w:hAnsiTheme="majorHAnsi" w:cs="Calibri"/>
          <w:sz w:val="22"/>
          <w:szCs w:val="22"/>
        </w:rPr>
        <w:t>ation</w:t>
      </w:r>
      <w:r w:rsidRPr="00FD1B8A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T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D1B8A">
        <w:rPr>
          <w:rFonts w:asciiTheme="majorHAnsi" w:eastAsia="Calibri" w:hAnsiTheme="majorHAnsi" w:cs="Calibri"/>
          <w:sz w:val="22"/>
          <w:szCs w:val="22"/>
        </w:rPr>
        <w:t>ch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D1B8A">
        <w:rPr>
          <w:rFonts w:asciiTheme="majorHAnsi" w:eastAsia="Calibri" w:hAnsiTheme="majorHAnsi" w:cs="Calibri"/>
          <w:sz w:val="22"/>
          <w:szCs w:val="22"/>
        </w:rPr>
        <w:t>o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FD1B8A">
        <w:rPr>
          <w:rFonts w:asciiTheme="majorHAnsi" w:eastAsia="Calibri" w:hAnsiTheme="majorHAnsi" w:cs="Calibri"/>
          <w:sz w:val="22"/>
          <w:szCs w:val="22"/>
        </w:rPr>
        <w:t>ogy</w:t>
      </w:r>
      <w:r w:rsidRPr="00FD1B8A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from</w:t>
      </w:r>
      <w:r w:rsidRPr="00FD1B8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XYZ</w:t>
      </w:r>
      <w:r w:rsidRPr="00FD1B8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Inst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D1B8A">
        <w:rPr>
          <w:rFonts w:asciiTheme="majorHAnsi" w:eastAsia="Calibri" w:hAnsiTheme="majorHAnsi" w:cs="Calibri"/>
          <w:sz w:val="22"/>
          <w:szCs w:val="22"/>
        </w:rPr>
        <w:t>tu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D1B8A">
        <w:rPr>
          <w:rFonts w:asciiTheme="majorHAnsi" w:eastAsia="Calibri" w:hAnsiTheme="majorHAnsi" w:cs="Calibri"/>
          <w:sz w:val="22"/>
          <w:szCs w:val="22"/>
        </w:rPr>
        <w:t>e</w:t>
      </w:r>
      <w:r w:rsidRPr="00FD1B8A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of</w:t>
      </w:r>
      <w:r w:rsidRPr="00FD1B8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D1B8A">
        <w:rPr>
          <w:rFonts w:asciiTheme="majorHAnsi" w:eastAsia="Calibri" w:hAnsiTheme="majorHAnsi" w:cs="Calibri"/>
          <w:sz w:val="22"/>
          <w:szCs w:val="22"/>
        </w:rPr>
        <w:t>ec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FD1B8A">
        <w:rPr>
          <w:rFonts w:asciiTheme="majorHAnsi" w:eastAsia="Calibri" w:hAnsiTheme="majorHAnsi" w:cs="Calibri"/>
          <w:sz w:val="22"/>
          <w:szCs w:val="22"/>
        </w:rPr>
        <w:t>nol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D1B8A">
        <w:rPr>
          <w:rFonts w:asciiTheme="majorHAnsi" w:eastAsia="Calibri" w:hAnsiTheme="majorHAnsi" w:cs="Calibri"/>
          <w:sz w:val="22"/>
          <w:szCs w:val="22"/>
        </w:rPr>
        <w:t>gy,</w:t>
      </w:r>
      <w:r w:rsidRPr="00FD1B8A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In</w:t>
      </w:r>
      <w:r w:rsidRPr="00FD1B8A">
        <w:rPr>
          <w:rFonts w:asciiTheme="majorHAnsi" w:eastAsia="Calibri" w:hAnsiTheme="majorHAnsi" w:cs="Calibri"/>
          <w:sz w:val="22"/>
          <w:szCs w:val="22"/>
        </w:rPr>
        <w:t>dore.</w:t>
      </w:r>
    </w:p>
    <w:p w14:paraId="30BFD013" w14:textId="77777777" w:rsidR="00AA5053" w:rsidRPr="00FD1B8A" w:rsidRDefault="00FD1B8A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FD1B8A">
        <w:rPr>
          <w:rFonts w:asciiTheme="majorHAnsi" w:hAnsiTheme="majorHAnsi"/>
          <w:sz w:val="22"/>
          <w:szCs w:val="22"/>
        </w:rPr>
        <w:t xml:space="preserve"> </w:t>
      </w:r>
      <w:r w:rsidRPr="00FD1B8A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Pr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D1B8A">
        <w:rPr>
          <w:rFonts w:asciiTheme="majorHAnsi" w:eastAsia="Calibri" w:hAnsiTheme="majorHAnsi" w:cs="Calibri"/>
          <w:sz w:val="22"/>
          <w:szCs w:val="22"/>
        </w:rPr>
        <w:t>ficient</w:t>
      </w:r>
      <w:r w:rsidRPr="00FD1B8A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D1B8A">
        <w:rPr>
          <w:rFonts w:asciiTheme="majorHAnsi" w:eastAsia="Calibri" w:hAnsiTheme="majorHAnsi" w:cs="Calibri"/>
          <w:sz w:val="22"/>
          <w:szCs w:val="22"/>
        </w:rPr>
        <w:t>n</w:t>
      </w:r>
      <w:r w:rsidRPr="00FD1B8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FD1B8A">
        <w:rPr>
          <w:rFonts w:asciiTheme="majorHAnsi" w:eastAsia="Calibri" w:hAnsiTheme="majorHAnsi" w:cs="Calibri"/>
          <w:sz w:val="22"/>
          <w:szCs w:val="22"/>
        </w:rPr>
        <w:t>inding</w:t>
      </w:r>
      <w:r w:rsidRPr="00FD1B8A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and</w:t>
      </w:r>
      <w:r w:rsidRPr="00FD1B8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r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D1B8A">
        <w:rPr>
          <w:rFonts w:asciiTheme="majorHAnsi" w:eastAsia="Calibri" w:hAnsiTheme="majorHAnsi" w:cs="Calibri"/>
          <w:sz w:val="22"/>
          <w:szCs w:val="22"/>
        </w:rPr>
        <w:t>s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D1B8A">
        <w:rPr>
          <w:rFonts w:asciiTheme="majorHAnsi" w:eastAsia="Calibri" w:hAnsiTheme="majorHAnsi" w:cs="Calibri"/>
          <w:sz w:val="22"/>
          <w:szCs w:val="22"/>
        </w:rPr>
        <w:t>lving</w:t>
      </w:r>
      <w:r w:rsidRPr="00FD1B8A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D1B8A">
        <w:rPr>
          <w:rFonts w:asciiTheme="majorHAnsi" w:eastAsia="Calibri" w:hAnsiTheme="majorHAnsi" w:cs="Calibri"/>
          <w:sz w:val="22"/>
          <w:szCs w:val="22"/>
        </w:rPr>
        <w:t>alf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D1B8A">
        <w:rPr>
          <w:rFonts w:asciiTheme="majorHAnsi" w:eastAsia="Calibri" w:hAnsiTheme="majorHAnsi" w:cs="Calibri"/>
          <w:sz w:val="22"/>
          <w:szCs w:val="22"/>
        </w:rPr>
        <w:t>nc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D1B8A">
        <w:rPr>
          <w:rFonts w:asciiTheme="majorHAnsi" w:eastAsia="Calibri" w:hAnsiTheme="majorHAnsi" w:cs="Calibri"/>
          <w:sz w:val="22"/>
          <w:szCs w:val="22"/>
        </w:rPr>
        <w:t>ion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D1B8A">
        <w:rPr>
          <w:rFonts w:asciiTheme="majorHAnsi" w:eastAsia="Calibri" w:hAnsiTheme="majorHAnsi" w:cs="Calibri"/>
          <w:sz w:val="22"/>
          <w:szCs w:val="22"/>
        </w:rPr>
        <w:t>,</w:t>
      </w:r>
      <w:r w:rsidRPr="00FD1B8A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using</w:t>
      </w:r>
      <w:r w:rsidRPr="00FD1B8A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exce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D1B8A">
        <w:rPr>
          <w:rFonts w:asciiTheme="majorHAnsi" w:eastAsia="Calibri" w:hAnsiTheme="majorHAnsi" w:cs="Calibri"/>
          <w:sz w:val="22"/>
          <w:szCs w:val="22"/>
        </w:rPr>
        <w:t>tional</w:t>
      </w:r>
      <w:r w:rsidRPr="00FD1B8A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D1B8A">
        <w:rPr>
          <w:rFonts w:asciiTheme="majorHAnsi" w:eastAsia="Calibri" w:hAnsiTheme="majorHAnsi" w:cs="Calibri"/>
          <w:sz w:val="22"/>
          <w:szCs w:val="22"/>
        </w:rPr>
        <w:t>ec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FD1B8A">
        <w:rPr>
          <w:rFonts w:asciiTheme="majorHAnsi" w:eastAsia="Calibri" w:hAnsiTheme="majorHAnsi" w:cs="Calibri"/>
          <w:sz w:val="22"/>
          <w:szCs w:val="22"/>
        </w:rPr>
        <w:t>n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D1B8A">
        <w:rPr>
          <w:rFonts w:asciiTheme="majorHAnsi" w:eastAsia="Calibri" w:hAnsiTheme="majorHAnsi" w:cs="Calibri"/>
          <w:sz w:val="22"/>
          <w:szCs w:val="22"/>
        </w:rPr>
        <w:t>cal</w:t>
      </w:r>
      <w:r w:rsidRPr="00FD1B8A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a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D1B8A">
        <w:rPr>
          <w:rFonts w:asciiTheme="majorHAnsi" w:eastAsia="Calibri" w:hAnsiTheme="majorHAnsi" w:cs="Calibri"/>
          <w:sz w:val="22"/>
          <w:szCs w:val="22"/>
        </w:rPr>
        <w:t>d</w:t>
      </w:r>
      <w:r w:rsidRPr="00FD1B8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comm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D1B8A">
        <w:rPr>
          <w:rFonts w:asciiTheme="majorHAnsi" w:eastAsia="Calibri" w:hAnsiTheme="majorHAnsi" w:cs="Calibri"/>
          <w:sz w:val="22"/>
          <w:szCs w:val="22"/>
        </w:rPr>
        <w:t>ni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D1B8A">
        <w:rPr>
          <w:rFonts w:asciiTheme="majorHAnsi" w:eastAsia="Calibri" w:hAnsiTheme="majorHAnsi" w:cs="Calibri"/>
          <w:sz w:val="22"/>
          <w:szCs w:val="22"/>
        </w:rPr>
        <w:t>t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D1B8A">
        <w:rPr>
          <w:rFonts w:asciiTheme="majorHAnsi" w:eastAsia="Calibri" w:hAnsiTheme="majorHAnsi" w:cs="Calibri"/>
          <w:sz w:val="22"/>
          <w:szCs w:val="22"/>
        </w:rPr>
        <w:t>on</w:t>
      </w:r>
      <w:r w:rsidRPr="00FD1B8A">
        <w:rPr>
          <w:rFonts w:asciiTheme="majorHAnsi" w:eastAsia="Calibri" w:hAnsiTheme="majorHAnsi" w:cs="Calibri"/>
          <w:spacing w:val="-1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skills.</w:t>
      </w:r>
    </w:p>
    <w:p w14:paraId="499E2EA9" w14:textId="77777777" w:rsidR="00AA5053" w:rsidRPr="00FD1B8A" w:rsidRDefault="00FD1B8A">
      <w:pPr>
        <w:spacing w:line="260" w:lineRule="exact"/>
        <w:ind w:left="100"/>
        <w:rPr>
          <w:rFonts w:asciiTheme="majorHAnsi" w:eastAsia="Calibri" w:hAnsiTheme="majorHAnsi" w:cs="Calibri"/>
          <w:sz w:val="22"/>
          <w:szCs w:val="22"/>
        </w:rPr>
      </w:pPr>
      <w:r w:rsidRPr="00FD1B8A">
        <w:rPr>
          <w:rFonts w:asciiTheme="majorHAnsi" w:hAnsiTheme="majorHAnsi"/>
          <w:sz w:val="22"/>
          <w:szCs w:val="22"/>
        </w:rPr>
        <w:t xml:space="preserve"> </w:t>
      </w:r>
      <w:r w:rsidRPr="00FD1B8A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Ability</w:t>
      </w:r>
      <w:r w:rsidRPr="00FD1B8A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to</w:t>
      </w:r>
      <w:r w:rsidRPr="00FD1B8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D1B8A">
        <w:rPr>
          <w:rFonts w:asciiTheme="majorHAnsi" w:eastAsia="Calibri" w:hAnsiTheme="majorHAnsi" w:cs="Calibri"/>
          <w:sz w:val="22"/>
          <w:szCs w:val="22"/>
        </w:rPr>
        <w:t>x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D1B8A">
        <w:rPr>
          <w:rFonts w:asciiTheme="majorHAnsi" w:eastAsia="Calibri" w:hAnsiTheme="majorHAnsi" w:cs="Calibri"/>
          <w:sz w:val="22"/>
          <w:szCs w:val="22"/>
        </w:rPr>
        <w:t>ress</w:t>
      </w:r>
      <w:r w:rsidRPr="00FD1B8A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te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D1B8A">
        <w:rPr>
          <w:rFonts w:asciiTheme="majorHAnsi" w:eastAsia="Calibri" w:hAnsiTheme="majorHAnsi" w:cs="Calibri"/>
          <w:sz w:val="22"/>
          <w:szCs w:val="22"/>
        </w:rPr>
        <w:t>ni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FD1B8A">
        <w:rPr>
          <w:rFonts w:asciiTheme="majorHAnsi" w:eastAsia="Calibri" w:hAnsiTheme="majorHAnsi" w:cs="Calibri"/>
          <w:sz w:val="22"/>
          <w:szCs w:val="22"/>
        </w:rPr>
        <w:t>al</w:t>
      </w:r>
      <w:r w:rsidRPr="00FD1B8A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con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D1B8A">
        <w:rPr>
          <w:rFonts w:asciiTheme="majorHAnsi" w:eastAsia="Calibri" w:hAnsiTheme="majorHAnsi" w:cs="Calibri"/>
          <w:sz w:val="22"/>
          <w:szCs w:val="22"/>
        </w:rPr>
        <w:t>epts</w:t>
      </w:r>
      <w:r w:rsidRPr="00FD1B8A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FD1B8A">
        <w:rPr>
          <w:rFonts w:asciiTheme="majorHAnsi" w:eastAsia="Calibri" w:hAnsiTheme="majorHAnsi" w:cs="Calibri"/>
          <w:sz w:val="22"/>
          <w:szCs w:val="22"/>
        </w:rPr>
        <w:t>l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D1B8A">
        <w:rPr>
          <w:rFonts w:asciiTheme="majorHAnsi" w:eastAsia="Calibri" w:hAnsiTheme="majorHAnsi" w:cs="Calibri"/>
          <w:sz w:val="22"/>
          <w:szCs w:val="22"/>
        </w:rPr>
        <w:t>arly</w:t>
      </w:r>
      <w:r w:rsidRPr="00FD1B8A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to</w:t>
      </w:r>
      <w:r w:rsidRPr="00FD1B8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peop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FD1B8A">
        <w:rPr>
          <w:rFonts w:asciiTheme="majorHAnsi" w:eastAsia="Calibri" w:hAnsiTheme="majorHAnsi" w:cs="Calibri"/>
          <w:sz w:val="22"/>
          <w:szCs w:val="22"/>
        </w:rPr>
        <w:t>e</w:t>
      </w:r>
      <w:r w:rsidRPr="00FD1B8A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with</w:t>
      </w:r>
      <w:r w:rsidRPr="00FD1B8A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no t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D1B8A">
        <w:rPr>
          <w:rFonts w:asciiTheme="majorHAnsi" w:eastAsia="Calibri" w:hAnsiTheme="majorHAnsi" w:cs="Calibri"/>
          <w:sz w:val="22"/>
          <w:szCs w:val="22"/>
        </w:rPr>
        <w:t>chni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FD1B8A">
        <w:rPr>
          <w:rFonts w:asciiTheme="majorHAnsi" w:eastAsia="Calibri" w:hAnsiTheme="majorHAnsi" w:cs="Calibri"/>
          <w:sz w:val="22"/>
          <w:szCs w:val="22"/>
        </w:rPr>
        <w:t>al</w:t>
      </w:r>
      <w:r w:rsidRPr="00FD1B8A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backg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FD1B8A">
        <w:rPr>
          <w:rFonts w:asciiTheme="majorHAnsi" w:eastAsia="Calibri" w:hAnsiTheme="majorHAnsi" w:cs="Calibri"/>
          <w:sz w:val="22"/>
          <w:szCs w:val="22"/>
        </w:rPr>
        <w:t>oun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FD1B8A">
        <w:rPr>
          <w:rFonts w:asciiTheme="majorHAnsi" w:eastAsia="Calibri" w:hAnsiTheme="majorHAnsi" w:cs="Calibri"/>
          <w:sz w:val="22"/>
          <w:szCs w:val="22"/>
        </w:rPr>
        <w:t>.</w:t>
      </w:r>
    </w:p>
    <w:p w14:paraId="5470E75B" w14:textId="77777777" w:rsidR="00AA5053" w:rsidRPr="00FD1B8A" w:rsidRDefault="00FD1B8A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FD1B8A">
        <w:rPr>
          <w:rFonts w:asciiTheme="majorHAnsi" w:hAnsiTheme="majorHAnsi"/>
          <w:sz w:val="22"/>
          <w:szCs w:val="22"/>
        </w:rPr>
        <w:t xml:space="preserve"> </w:t>
      </w:r>
      <w:r w:rsidRPr="00FD1B8A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W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D1B8A">
        <w:rPr>
          <w:rFonts w:asciiTheme="majorHAnsi" w:eastAsia="Calibri" w:hAnsiTheme="majorHAnsi" w:cs="Calibri"/>
          <w:sz w:val="22"/>
          <w:szCs w:val="22"/>
        </w:rPr>
        <w:t>rked</w:t>
      </w:r>
      <w:r w:rsidRPr="00FD1B8A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on</w:t>
      </w:r>
      <w:r w:rsidRPr="00FD1B8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D1B8A">
        <w:rPr>
          <w:rFonts w:asciiTheme="majorHAnsi" w:eastAsia="Calibri" w:hAnsiTheme="majorHAnsi" w:cs="Calibri"/>
          <w:sz w:val="22"/>
          <w:szCs w:val="22"/>
        </w:rPr>
        <w:t>cademic</w:t>
      </w:r>
      <w:r w:rsidRPr="00FD1B8A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project</w:t>
      </w:r>
      <w:r w:rsidRPr="00FD1B8A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Rest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D1B8A">
        <w:rPr>
          <w:rFonts w:asciiTheme="majorHAnsi" w:eastAsia="Calibri" w:hAnsiTheme="majorHAnsi" w:cs="Calibri"/>
          <w:sz w:val="22"/>
          <w:szCs w:val="22"/>
        </w:rPr>
        <w:t>urant</w:t>
      </w:r>
      <w:r w:rsidRPr="00FD1B8A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Billi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D1B8A">
        <w:rPr>
          <w:rFonts w:asciiTheme="majorHAnsi" w:eastAsia="Calibri" w:hAnsiTheme="majorHAnsi" w:cs="Calibri"/>
          <w:sz w:val="22"/>
          <w:szCs w:val="22"/>
        </w:rPr>
        <w:t>g</w:t>
      </w:r>
      <w:r w:rsidRPr="00FD1B8A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Sy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st</w:t>
      </w:r>
      <w:r w:rsidRPr="00FD1B8A">
        <w:rPr>
          <w:rFonts w:asciiTheme="majorHAnsi" w:eastAsia="Calibri" w:hAnsiTheme="majorHAnsi" w:cs="Calibri"/>
          <w:sz w:val="22"/>
          <w:szCs w:val="22"/>
        </w:rPr>
        <w:t>em</w:t>
      </w:r>
      <w:r w:rsidRPr="00FD1B8A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a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D1B8A">
        <w:rPr>
          <w:rFonts w:asciiTheme="majorHAnsi" w:eastAsia="Calibri" w:hAnsiTheme="majorHAnsi" w:cs="Calibri"/>
          <w:sz w:val="22"/>
          <w:szCs w:val="22"/>
        </w:rPr>
        <w:t>d</w:t>
      </w:r>
      <w:r w:rsidRPr="00FD1B8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Staff</w:t>
      </w:r>
      <w:r w:rsidRPr="00FD1B8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Manag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D1B8A">
        <w:rPr>
          <w:rFonts w:asciiTheme="majorHAnsi" w:eastAsia="Calibri" w:hAnsiTheme="majorHAnsi" w:cs="Calibri"/>
          <w:sz w:val="22"/>
          <w:szCs w:val="22"/>
        </w:rPr>
        <w:t>ment</w:t>
      </w:r>
      <w:r w:rsidRPr="00FD1B8A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System.</w:t>
      </w:r>
    </w:p>
    <w:p w14:paraId="0A685F5C" w14:textId="77777777" w:rsidR="00AA5053" w:rsidRPr="00FD1B8A" w:rsidRDefault="00FD1B8A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FD1B8A">
        <w:rPr>
          <w:rFonts w:asciiTheme="majorHAnsi" w:hAnsiTheme="majorHAnsi"/>
          <w:sz w:val="22"/>
          <w:szCs w:val="22"/>
        </w:rPr>
        <w:t xml:space="preserve"> </w:t>
      </w:r>
      <w:r w:rsidRPr="00FD1B8A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Adept</w:t>
      </w:r>
      <w:r w:rsidRPr="00FD1B8A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in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dat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D1B8A">
        <w:rPr>
          <w:rFonts w:asciiTheme="majorHAnsi" w:eastAsia="Calibri" w:hAnsiTheme="majorHAnsi" w:cs="Calibri"/>
          <w:sz w:val="22"/>
          <w:szCs w:val="22"/>
        </w:rPr>
        <w:t>ba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D1B8A">
        <w:rPr>
          <w:rFonts w:asciiTheme="majorHAnsi" w:eastAsia="Calibri" w:hAnsiTheme="majorHAnsi" w:cs="Calibri"/>
          <w:sz w:val="22"/>
          <w:szCs w:val="22"/>
        </w:rPr>
        <w:t>e</w:t>
      </w:r>
      <w:r w:rsidRPr="00FD1B8A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D1B8A">
        <w:rPr>
          <w:rFonts w:asciiTheme="majorHAnsi" w:eastAsia="Calibri" w:hAnsiTheme="majorHAnsi" w:cs="Calibri"/>
          <w:sz w:val="22"/>
          <w:szCs w:val="22"/>
        </w:rPr>
        <w:t>y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D1B8A">
        <w:rPr>
          <w:rFonts w:asciiTheme="majorHAnsi" w:eastAsia="Calibri" w:hAnsiTheme="majorHAnsi" w:cs="Calibri"/>
          <w:sz w:val="22"/>
          <w:szCs w:val="22"/>
        </w:rPr>
        <w:t>QL</w:t>
      </w:r>
      <w:r w:rsidRPr="00FD1B8A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and</w:t>
      </w:r>
      <w:r w:rsidRPr="00FD1B8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Pr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D1B8A">
        <w:rPr>
          <w:rFonts w:asciiTheme="majorHAnsi" w:eastAsia="Calibri" w:hAnsiTheme="majorHAnsi" w:cs="Calibri"/>
          <w:sz w:val="22"/>
          <w:szCs w:val="22"/>
        </w:rPr>
        <w:t>gra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D1B8A">
        <w:rPr>
          <w:rFonts w:asciiTheme="majorHAnsi" w:eastAsia="Calibri" w:hAnsiTheme="majorHAnsi" w:cs="Calibri"/>
          <w:sz w:val="22"/>
          <w:szCs w:val="22"/>
        </w:rPr>
        <w:t>ming</w:t>
      </w:r>
      <w:r w:rsidRPr="00FD1B8A">
        <w:rPr>
          <w:rFonts w:asciiTheme="majorHAnsi" w:eastAsia="Calibri" w:hAnsiTheme="majorHAnsi" w:cs="Calibri"/>
          <w:spacing w:val="-1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langua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g</w:t>
      </w:r>
      <w:r w:rsidRPr="00FD1B8A">
        <w:rPr>
          <w:rFonts w:asciiTheme="majorHAnsi" w:eastAsia="Calibri" w:hAnsiTheme="majorHAnsi" w:cs="Calibri"/>
          <w:sz w:val="22"/>
          <w:szCs w:val="22"/>
        </w:rPr>
        <w:t>e</w:t>
      </w:r>
      <w:r w:rsidRPr="00FD1B8A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>J</w:t>
      </w:r>
      <w:r w:rsidRPr="00FD1B8A">
        <w:rPr>
          <w:rFonts w:asciiTheme="majorHAnsi" w:eastAsia="Calibri" w:hAnsiTheme="majorHAnsi" w:cs="Calibri"/>
          <w:sz w:val="22"/>
          <w:szCs w:val="22"/>
        </w:rPr>
        <w:t>AVA</w:t>
      </w:r>
      <w:r w:rsidRPr="00FD1B8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and</w:t>
      </w:r>
      <w:r w:rsidRPr="00FD1B8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Internet</w:t>
      </w:r>
      <w:r w:rsidRPr="00FD1B8A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Applic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D1B8A">
        <w:rPr>
          <w:rFonts w:asciiTheme="majorHAnsi" w:eastAsia="Calibri" w:hAnsiTheme="majorHAnsi" w:cs="Calibri"/>
          <w:sz w:val="22"/>
          <w:szCs w:val="22"/>
        </w:rPr>
        <w:t>tions.</w:t>
      </w:r>
    </w:p>
    <w:p w14:paraId="611F02F8" w14:textId="77777777" w:rsidR="00AA5053" w:rsidRPr="00FD1B8A" w:rsidRDefault="00FD1B8A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FD1B8A">
        <w:rPr>
          <w:rFonts w:asciiTheme="majorHAnsi" w:hAnsiTheme="majorHAnsi"/>
          <w:sz w:val="22"/>
          <w:szCs w:val="22"/>
        </w:rPr>
        <w:t xml:space="preserve"> </w:t>
      </w:r>
      <w:r w:rsidRPr="00FD1B8A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C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D1B8A">
        <w:rPr>
          <w:rFonts w:asciiTheme="majorHAnsi" w:eastAsia="Calibri" w:hAnsiTheme="majorHAnsi" w:cs="Calibri"/>
          <w:sz w:val="22"/>
          <w:szCs w:val="22"/>
        </w:rPr>
        <w:t>nver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D1B8A">
        <w:rPr>
          <w:rFonts w:asciiTheme="majorHAnsi" w:eastAsia="Calibri" w:hAnsiTheme="majorHAnsi" w:cs="Calibri"/>
          <w:sz w:val="22"/>
          <w:szCs w:val="22"/>
        </w:rPr>
        <w:t>ant</w:t>
      </w:r>
      <w:r w:rsidRPr="00FD1B8A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wi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D1B8A">
        <w:rPr>
          <w:rFonts w:asciiTheme="majorHAnsi" w:eastAsia="Calibri" w:hAnsiTheme="majorHAnsi" w:cs="Calibri"/>
          <w:sz w:val="22"/>
          <w:szCs w:val="22"/>
        </w:rPr>
        <w:t>h</w:t>
      </w:r>
      <w:r w:rsidRPr="00FD1B8A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B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D1B8A">
        <w:rPr>
          <w:rFonts w:asciiTheme="majorHAnsi" w:eastAsia="Calibri" w:hAnsiTheme="majorHAnsi" w:cs="Calibri"/>
          <w:sz w:val="22"/>
          <w:szCs w:val="22"/>
        </w:rPr>
        <w:t>otstrap</w:t>
      </w:r>
      <w:r w:rsidRPr="00FD1B8A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3,</w:t>
      </w:r>
      <w:r w:rsidRPr="00FD1B8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Drupal,</w:t>
      </w:r>
      <w:r w:rsidRPr="00FD1B8A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FD1B8A">
        <w:rPr>
          <w:rFonts w:asciiTheme="majorHAnsi" w:eastAsia="Calibri" w:hAnsiTheme="majorHAnsi" w:cs="Calibri"/>
          <w:sz w:val="22"/>
          <w:szCs w:val="22"/>
        </w:rPr>
        <w:t>ordpres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D1B8A">
        <w:rPr>
          <w:rFonts w:asciiTheme="majorHAnsi" w:eastAsia="Calibri" w:hAnsiTheme="majorHAnsi" w:cs="Calibri"/>
          <w:sz w:val="22"/>
          <w:szCs w:val="22"/>
        </w:rPr>
        <w:t>,</w:t>
      </w:r>
      <w:r w:rsidRPr="00FD1B8A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Adobe</w:t>
      </w:r>
      <w:r w:rsidRPr="00FD1B8A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Dre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D1B8A">
        <w:rPr>
          <w:rFonts w:asciiTheme="majorHAnsi" w:eastAsia="Calibri" w:hAnsiTheme="majorHAnsi" w:cs="Calibri"/>
          <w:sz w:val="22"/>
          <w:szCs w:val="22"/>
        </w:rPr>
        <w:t>m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FD1B8A">
        <w:rPr>
          <w:rFonts w:asciiTheme="majorHAnsi" w:eastAsia="Calibri" w:hAnsiTheme="majorHAnsi" w:cs="Calibri"/>
          <w:sz w:val="22"/>
          <w:szCs w:val="22"/>
        </w:rPr>
        <w:t>eaver</w:t>
      </w:r>
      <w:r w:rsidRPr="00FD1B8A">
        <w:rPr>
          <w:rFonts w:asciiTheme="majorHAnsi" w:eastAsia="Calibri" w:hAnsiTheme="majorHAnsi" w:cs="Calibri"/>
          <w:spacing w:val="-1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and</w:t>
      </w:r>
      <w:r w:rsidRPr="00FD1B8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Big</w:t>
      </w:r>
      <w:r w:rsidRPr="00FD1B8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Data</w:t>
      </w:r>
      <w:r w:rsidRPr="00FD1B8A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Hand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D1B8A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FD1B8A">
        <w:rPr>
          <w:rFonts w:asciiTheme="majorHAnsi" w:eastAsia="Calibri" w:hAnsiTheme="majorHAnsi" w:cs="Calibri"/>
          <w:sz w:val="22"/>
          <w:szCs w:val="22"/>
        </w:rPr>
        <w:t>p.</w:t>
      </w:r>
    </w:p>
    <w:p w14:paraId="7DC1C6EC" w14:textId="77777777" w:rsidR="00AA5053" w:rsidRPr="00FD1B8A" w:rsidRDefault="00FD1B8A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FD1B8A">
        <w:rPr>
          <w:rFonts w:asciiTheme="majorHAnsi" w:hAnsiTheme="majorHAnsi"/>
          <w:sz w:val="22"/>
          <w:szCs w:val="22"/>
        </w:rPr>
        <w:t xml:space="preserve">  </w:t>
      </w:r>
      <w:r w:rsidRPr="00FD1B8A">
        <w:rPr>
          <w:rFonts w:asciiTheme="majorHAnsi" w:hAnsiTheme="majorHAnsi"/>
          <w:spacing w:val="47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An</w:t>
      </w:r>
      <w:r w:rsidRPr="00FD1B8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ef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FD1B8A">
        <w:rPr>
          <w:rFonts w:asciiTheme="majorHAnsi" w:eastAsia="Calibri" w:hAnsiTheme="majorHAnsi" w:cs="Calibri"/>
          <w:sz w:val="22"/>
          <w:szCs w:val="22"/>
        </w:rPr>
        <w:t>ective</w:t>
      </w:r>
      <w:r w:rsidRPr="00FD1B8A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comm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D1B8A">
        <w:rPr>
          <w:rFonts w:asciiTheme="majorHAnsi" w:eastAsia="Calibri" w:hAnsiTheme="majorHAnsi" w:cs="Calibri"/>
          <w:sz w:val="22"/>
          <w:szCs w:val="22"/>
        </w:rPr>
        <w:t>ni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at</w:t>
      </w:r>
      <w:r w:rsidRPr="00FD1B8A">
        <w:rPr>
          <w:rFonts w:asciiTheme="majorHAnsi" w:eastAsia="Calibri" w:hAnsiTheme="majorHAnsi" w:cs="Calibri"/>
          <w:sz w:val="22"/>
          <w:szCs w:val="22"/>
        </w:rPr>
        <w:t>or</w:t>
      </w:r>
      <w:r w:rsidRPr="00FD1B8A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with</w:t>
      </w:r>
      <w:r w:rsidRPr="00FD1B8A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excel</w:t>
      </w:r>
      <w:r w:rsidRPr="00FD1B8A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FD1B8A">
        <w:rPr>
          <w:rFonts w:asciiTheme="majorHAnsi" w:eastAsia="Calibri" w:hAnsiTheme="majorHAnsi" w:cs="Calibri"/>
          <w:sz w:val="22"/>
          <w:szCs w:val="22"/>
        </w:rPr>
        <w:t>ent</w:t>
      </w:r>
      <w:r w:rsidRPr="00FD1B8A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D1B8A">
        <w:rPr>
          <w:rFonts w:asciiTheme="majorHAnsi" w:eastAsia="Calibri" w:hAnsiTheme="majorHAnsi" w:cs="Calibri"/>
          <w:sz w:val="22"/>
          <w:szCs w:val="22"/>
        </w:rPr>
        <w:t>nte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FD1B8A">
        <w:rPr>
          <w:rFonts w:asciiTheme="majorHAnsi" w:eastAsia="Calibri" w:hAnsiTheme="majorHAnsi" w:cs="Calibri"/>
          <w:sz w:val="22"/>
          <w:szCs w:val="22"/>
        </w:rPr>
        <w:t>pers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D1B8A">
        <w:rPr>
          <w:rFonts w:asciiTheme="majorHAnsi" w:eastAsia="Calibri" w:hAnsiTheme="majorHAnsi" w:cs="Calibri"/>
          <w:sz w:val="22"/>
          <w:szCs w:val="22"/>
        </w:rPr>
        <w:t>nal,</w:t>
      </w:r>
      <w:r w:rsidRPr="00FD1B8A">
        <w:rPr>
          <w:rFonts w:asciiTheme="majorHAnsi" w:eastAsia="Calibri" w:hAnsiTheme="majorHAnsi" w:cs="Calibri"/>
          <w:spacing w:val="-1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logical</w:t>
      </w:r>
      <w:r w:rsidRPr="00FD1B8A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thinki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D1B8A">
        <w:rPr>
          <w:rFonts w:asciiTheme="majorHAnsi" w:eastAsia="Calibri" w:hAnsiTheme="majorHAnsi" w:cs="Calibri"/>
          <w:sz w:val="22"/>
          <w:szCs w:val="22"/>
        </w:rPr>
        <w:t>g</w:t>
      </w:r>
      <w:r w:rsidRPr="00FD1B8A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&amp;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an</w:t>
      </w:r>
      <w:r w:rsidRPr="00FD1B8A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FD1B8A">
        <w:rPr>
          <w:rFonts w:asciiTheme="majorHAnsi" w:eastAsia="Calibri" w:hAnsiTheme="majorHAnsi" w:cs="Calibri"/>
          <w:sz w:val="22"/>
          <w:szCs w:val="22"/>
        </w:rPr>
        <w:t>lyti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FD1B8A">
        <w:rPr>
          <w:rFonts w:asciiTheme="majorHAnsi" w:eastAsia="Calibri" w:hAnsiTheme="majorHAnsi" w:cs="Calibri"/>
          <w:sz w:val="22"/>
          <w:szCs w:val="22"/>
        </w:rPr>
        <w:t>al</w:t>
      </w:r>
      <w:r w:rsidRPr="00FD1B8A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D1B8A">
        <w:rPr>
          <w:rFonts w:asciiTheme="majorHAnsi" w:eastAsia="Calibri" w:hAnsiTheme="majorHAnsi" w:cs="Calibri"/>
          <w:sz w:val="22"/>
          <w:szCs w:val="22"/>
        </w:rPr>
        <w:t>bili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D1B8A">
        <w:rPr>
          <w:rFonts w:asciiTheme="majorHAnsi" w:eastAsia="Calibri" w:hAnsiTheme="majorHAnsi" w:cs="Calibri"/>
          <w:sz w:val="22"/>
          <w:szCs w:val="22"/>
        </w:rPr>
        <w:t>i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D1B8A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FD1B8A">
        <w:rPr>
          <w:rFonts w:asciiTheme="majorHAnsi" w:eastAsia="Calibri" w:hAnsiTheme="majorHAnsi" w:cs="Calibri"/>
          <w:sz w:val="22"/>
          <w:szCs w:val="22"/>
        </w:rPr>
        <w:t>.</w:t>
      </w:r>
    </w:p>
    <w:p w14:paraId="0DF93BFB" w14:textId="77777777" w:rsidR="00AA5053" w:rsidRPr="00FD1B8A" w:rsidRDefault="00AA5053">
      <w:pPr>
        <w:spacing w:before="8" w:line="280" w:lineRule="exact"/>
        <w:rPr>
          <w:rFonts w:asciiTheme="majorHAnsi" w:hAnsiTheme="majorHAnsi"/>
          <w:sz w:val="28"/>
          <w:szCs w:val="28"/>
        </w:rPr>
      </w:pPr>
    </w:p>
    <w:p w14:paraId="2D7EC38F" w14:textId="77777777" w:rsidR="00AA5053" w:rsidRPr="00FD1B8A" w:rsidRDefault="00FD1B8A">
      <w:pPr>
        <w:spacing w:before="11"/>
        <w:ind w:left="100"/>
        <w:rPr>
          <w:rFonts w:asciiTheme="majorHAnsi" w:eastAsia="Calibri" w:hAnsiTheme="majorHAnsi" w:cs="Calibri"/>
          <w:sz w:val="22"/>
          <w:szCs w:val="22"/>
        </w:rPr>
      </w:pPr>
      <w:r w:rsidRPr="00FD1B8A">
        <w:rPr>
          <w:rFonts w:asciiTheme="majorHAnsi" w:eastAsia="Calibri" w:hAnsiTheme="majorHAnsi" w:cs="Calibri"/>
          <w:b/>
          <w:sz w:val="22"/>
          <w:szCs w:val="22"/>
        </w:rPr>
        <w:t>ACADEMIC</w:t>
      </w:r>
      <w:r w:rsidRPr="00FD1B8A">
        <w:rPr>
          <w:rFonts w:asciiTheme="majorHAnsi" w:eastAsia="Calibri" w:hAnsiTheme="majorHAnsi" w:cs="Calibri"/>
          <w:b/>
          <w:spacing w:val="-9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b/>
          <w:sz w:val="22"/>
          <w:szCs w:val="22"/>
        </w:rPr>
        <w:t>PROJEC</w:t>
      </w:r>
      <w:r w:rsidRPr="00FD1B8A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FD1B8A">
        <w:rPr>
          <w:rFonts w:asciiTheme="majorHAnsi" w:eastAsia="Calibri" w:hAnsiTheme="majorHAnsi" w:cs="Calibri"/>
          <w:b/>
          <w:sz w:val="22"/>
          <w:szCs w:val="22"/>
        </w:rPr>
        <w:t>S</w:t>
      </w:r>
    </w:p>
    <w:p w14:paraId="73210157" w14:textId="77777777" w:rsidR="00AA5053" w:rsidRPr="00FD1B8A" w:rsidRDefault="00FD1B8A">
      <w:pPr>
        <w:spacing w:before="29"/>
        <w:ind w:left="100" w:right="5990"/>
        <w:rPr>
          <w:rFonts w:asciiTheme="majorHAnsi" w:eastAsia="Calibri" w:hAnsiTheme="majorHAnsi" w:cs="Calibri"/>
          <w:sz w:val="22"/>
          <w:szCs w:val="22"/>
        </w:rPr>
      </w:pPr>
      <w:r w:rsidRPr="00FD1B8A">
        <w:rPr>
          <w:rFonts w:asciiTheme="majorHAnsi" w:eastAsia="Calibri" w:hAnsiTheme="majorHAnsi" w:cs="Calibri"/>
          <w:b/>
          <w:sz w:val="22"/>
          <w:szCs w:val="22"/>
        </w:rPr>
        <w:t>Pr</w:t>
      </w:r>
      <w:r w:rsidRPr="00FD1B8A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FD1B8A">
        <w:rPr>
          <w:rFonts w:asciiTheme="majorHAnsi" w:eastAsia="Calibri" w:hAnsiTheme="majorHAnsi" w:cs="Calibri"/>
          <w:b/>
          <w:sz w:val="22"/>
          <w:szCs w:val="22"/>
        </w:rPr>
        <w:t>je</w:t>
      </w:r>
      <w:r w:rsidRPr="00FD1B8A">
        <w:rPr>
          <w:rFonts w:asciiTheme="majorHAnsi" w:eastAsia="Calibri" w:hAnsiTheme="majorHAnsi" w:cs="Calibri"/>
          <w:b/>
          <w:spacing w:val="2"/>
          <w:sz w:val="22"/>
          <w:szCs w:val="22"/>
        </w:rPr>
        <w:t>c</w:t>
      </w:r>
      <w:r w:rsidRPr="00FD1B8A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FD1B8A">
        <w:rPr>
          <w:rFonts w:asciiTheme="majorHAnsi" w:eastAsia="Calibri" w:hAnsiTheme="majorHAnsi" w:cs="Calibri"/>
          <w:b/>
          <w:spacing w:val="-7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b/>
          <w:sz w:val="22"/>
          <w:szCs w:val="22"/>
        </w:rPr>
        <w:t>Tit</w:t>
      </w:r>
      <w:r w:rsidRPr="00FD1B8A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FD1B8A">
        <w:rPr>
          <w:rFonts w:asciiTheme="majorHAnsi" w:eastAsia="Calibri" w:hAnsiTheme="majorHAnsi" w:cs="Calibri"/>
          <w:b/>
          <w:sz w:val="22"/>
          <w:szCs w:val="22"/>
        </w:rPr>
        <w:t xml:space="preserve">e     </w:t>
      </w:r>
      <w:r w:rsidRPr="00FD1B8A">
        <w:rPr>
          <w:rFonts w:asciiTheme="majorHAnsi" w:eastAsia="Calibri" w:hAnsiTheme="majorHAnsi" w:cs="Calibri"/>
          <w:b/>
          <w:spacing w:val="37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b/>
          <w:sz w:val="22"/>
          <w:szCs w:val="22"/>
        </w:rPr>
        <w:t xml:space="preserve">:             </w:t>
      </w:r>
      <w:r w:rsidRPr="00FD1B8A">
        <w:rPr>
          <w:rFonts w:asciiTheme="majorHAnsi" w:eastAsia="Calibri" w:hAnsiTheme="majorHAnsi" w:cs="Calibri"/>
          <w:b/>
          <w:spacing w:val="1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b/>
          <w:sz w:val="22"/>
          <w:szCs w:val="22"/>
        </w:rPr>
        <w:t>Re</w:t>
      </w:r>
      <w:r w:rsidRPr="00FD1B8A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FD1B8A">
        <w:rPr>
          <w:rFonts w:asciiTheme="majorHAnsi" w:eastAsia="Calibri" w:hAnsiTheme="majorHAnsi" w:cs="Calibri"/>
          <w:b/>
          <w:sz w:val="22"/>
          <w:szCs w:val="22"/>
        </w:rPr>
        <w:t>taurant</w:t>
      </w:r>
      <w:r w:rsidRPr="00FD1B8A">
        <w:rPr>
          <w:rFonts w:asciiTheme="majorHAnsi" w:eastAsia="Calibri" w:hAnsiTheme="majorHAnsi" w:cs="Calibri"/>
          <w:b/>
          <w:spacing w:val="-8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b/>
          <w:sz w:val="22"/>
          <w:szCs w:val="22"/>
        </w:rPr>
        <w:t>Billing</w:t>
      </w:r>
      <w:r w:rsidRPr="00FD1B8A">
        <w:rPr>
          <w:rFonts w:asciiTheme="majorHAnsi" w:eastAsia="Calibri" w:hAnsiTheme="majorHAnsi" w:cs="Calibri"/>
          <w:b/>
          <w:spacing w:val="-6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FD1B8A">
        <w:rPr>
          <w:rFonts w:asciiTheme="majorHAnsi" w:eastAsia="Calibri" w:hAnsiTheme="majorHAnsi" w:cs="Calibri"/>
          <w:b/>
          <w:spacing w:val="1"/>
          <w:sz w:val="22"/>
          <w:szCs w:val="22"/>
        </w:rPr>
        <w:t>y</w:t>
      </w:r>
      <w:r w:rsidRPr="00FD1B8A">
        <w:rPr>
          <w:rFonts w:asciiTheme="majorHAnsi" w:eastAsia="Calibri" w:hAnsiTheme="majorHAnsi" w:cs="Calibri"/>
          <w:b/>
          <w:sz w:val="22"/>
          <w:szCs w:val="22"/>
        </w:rPr>
        <w:t xml:space="preserve">stem </w:t>
      </w:r>
      <w:r w:rsidRPr="00FD1B8A">
        <w:rPr>
          <w:rFonts w:asciiTheme="majorHAnsi" w:eastAsia="Calibri" w:hAnsiTheme="majorHAnsi" w:cs="Calibri"/>
          <w:sz w:val="22"/>
          <w:szCs w:val="22"/>
        </w:rPr>
        <w:t>Organiza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D1B8A">
        <w:rPr>
          <w:rFonts w:asciiTheme="majorHAnsi" w:eastAsia="Calibri" w:hAnsiTheme="majorHAnsi" w:cs="Calibri"/>
          <w:sz w:val="22"/>
          <w:szCs w:val="22"/>
        </w:rPr>
        <w:t xml:space="preserve">ion    </w:t>
      </w:r>
      <w:r w:rsidRPr="00FD1B8A">
        <w:rPr>
          <w:rFonts w:asciiTheme="majorHAnsi" w:eastAsia="Calibri" w:hAnsiTheme="majorHAnsi" w:cs="Calibri"/>
          <w:spacing w:val="36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 xml:space="preserve">:            </w:t>
      </w:r>
      <w:r w:rsidRPr="00FD1B8A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Tata</w:t>
      </w:r>
      <w:r w:rsidRPr="00FD1B8A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I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D1B8A">
        <w:rPr>
          <w:rFonts w:asciiTheme="majorHAnsi" w:eastAsia="Calibri" w:hAnsiTheme="majorHAnsi" w:cs="Calibri"/>
          <w:sz w:val="22"/>
          <w:szCs w:val="22"/>
        </w:rPr>
        <w:t>ternat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D1B8A">
        <w:rPr>
          <w:rFonts w:asciiTheme="majorHAnsi" w:eastAsia="Calibri" w:hAnsiTheme="majorHAnsi" w:cs="Calibri"/>
          <w:sz w:val="22"/>
          <w:szCs w:val="22"/>
        </w:rPr>
        <w:t>onal</w:t>
      </w:r>
      <w:r w:rsidRPr="00FD1B8A">
        <w:rPr>
          <w:rFonts w:asciiTheme="majorHAnsi" w:eastAsia="Calibri" w:hAnsiTheme="majorHAnsi" w:cs="Calibri"/>
          <w:spacing w:val="-1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Ltd. Pl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D1B8A">
        <w:rPr>
          <w:rFonts w:asciiTheme="majorHAnsi" w:eastAsia="Calibri" w:hAnsiTheme="majorHAnsi" w:cs="Calibri"/>
          <w:sz w:val="22"/>
          <w:szCs w:val="22"/>
        </w:rPr>
        <w:t>tform</w:t>
      </w:r>
      <w:r w:rsidRPr="00FD1B8A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Us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D1B8A">
        <w:rPr>
          <w:rFonts w:asciiTheme="majorHAnsi" w:eastAsia="Calibri" w:hAnsiTheme="majorHAnsi" w:cs="Calibri"/>
          <w:sz w:val="22"/>
          <w:szCs w:val="22"/>
        </w:rPr>
        <w:t xml:space="preserve">d  </w:t>
      </w:r>
      <w:r w:rsidRPr="00FD1B8A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 xml:space="preserve">:            </w:t>
      </w:r>
      <w:r w:rsidRPr="00FD1B8A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C++</w:t>
      </w:r>
    </w:p>
    <w:p w14:paraId="543D4FE1" w14:textId="77777777" w:rsidR="00AA5053" w:rsidRPr="00FD1B8A" w:rsidRDefault="00FD1B8A">
      <w:pPr>
        <w:spacing w:line="260" w:lineRule="exact"/>
        <w:ind w:left="100"/>
        <w:rPr>
          <w:rFonts w:asciiTheme="majorHAnsi" w:eastAsia="Calibri" w:hAnsiTheme="majorHAnsi" w:cs="Calibri"/>
          <w:sz w:val="22"/>
          <w:szCs w:val="22"/>
        </w:rPr>
      </w:pPr>
      <w:r w:rsidRPr="00FD1B8A">
        <w:rPr>
          <w:rFonts w:asciiTheme="majorHAnsi" w:eastAsia="Calibri" w:hAnsiTheme="majorHAnsi" w:cs="Calibri"/>
          <w:sz w:val="22"/>
          <w:szCs w:val="22"/>
        </w:rPr>
        <w:t>C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D1B8A">
        <w:rPr>
          <w:rFonts w:asciiTheme="majorHAnsi" w:eastAsia="Calibri" w:hAnsiTheme="majorHAnsi" w:cs="Calibri"/>
          <w:sz w:val="22"/>
          <w:szCs w:val="22"/>
        </w:rPr>
        <w:t>ntribu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D1B8A">
        <w:rPr>
          <w:rFonts w:asciiTheme="majorHAnsi" w:eastAsia="Calibri" w:hAnsiTheme="majorHAnsi" w:cs="Calibri"/>
          <w:sz w:val="22"/>
          <w:szCs w:val="22"/>
        </w:rPr>
        <w:t xml:space="preserve">ion    </w:t>
      </w:r>
      <w:r w:rsidRPr="00FD1B8A">
        <w:rPr>
          <w:rFonts w:asciiTheme="majorHAnsi" w:eastAsia="Calibri" w:hAnsiTheme="majorHAnsi" w:cs="Calibri"/>
          <w:spacing w:val="45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 xml:space="preserve">:            </w:t>
      </w:r>
      <w:r w:rsidRPr="00FD1B8A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Analy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D1B8A">
        <w:rPr>
          <w:rFonts w:asciiTheme="majorHAnsi" w:eastAsia="Calibri" w:hAnsiTheme="majorHAnsi" w:cs="Calibri"/>
          <w:sz w:val="22"/>
          <w:szCs w:val="22"/>
        </w:rPr>
        <w:t>is</w:t>
      </w:r>
      <w:r w:rsidRPr="00FD1B8A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and</w:t>
      </w:r>
      <w:r w:rsidRPr="00FD1B8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C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D1B8A">
        <w:rPr>
          <w:rFonts w:asciiTheme="majorHAnsi" w:eastAsia="Calibri" w:hAnsiTheme="majorHAnsi" w:cs="Calibri"/>
          <w:sz w:val="22"/>
          <w:szCs w:val="22"/>
        </w:rPr>
        <w:t>ding</w:t>
      </w:r>
    </w:p>
    <w:p w14:paraId="4F2E4C85" w14:textId="77777777" w:rsidR="00AA5053" w:rsidRPr="00FD1B8A" w:rsidRDefault="00FD1B8A">
      <w:pPr>
        <w:ind w:left="2260" w:right="60" w:hanging="2160"/>
        <w:rPr>
          <w:rFonts w:asciiTheme="majorHAnsi" w:eastAsia="Calibri" w:hAnsiTheme="majorHAnsi" w:cs="Calibri"/>
          <w:sz w:val="22"/>
          <w:szCs w:val="22"/>
        </w:rPr>
      </w:pPr>
      <w:r w:rsidRPr="00FD1B8A">
        <w:rPr>
          <w:rFonts w:asciiTheme="majorHAnsi" w:eastAsia="Calibri" w:hAnsiTheme="majorHAnsi" w:cs="Calibri"/>
          <w:sz w:val="22"/>
          <w:szCs w:val="22"/>
        </w:rPr>
        <w:t>De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D1B8A">
        <w:rPr>
          <w:rFonts w:asciiTheme="majorHAnsi" w:eastAsia="Calibri" w:hAnsiTheme="majorHAnsi" w:cs="Calibri"/>
          <w:sz w:val="22"/>
          <w:szCs w:val="22"/>
        </w:rPr>
        <w:t>crip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D1B8A">
        <w:rPr>
          <w:rFonts w:asciiTheme="majorHAnsi" w:eastAsia="Calibri" w:hAnsiTheme="majorHAnsi" w:cs="Calibri"/>
          <w:sz w:val="22"/>
          <w:szCs w:val="22"/>
        </w:rPr>
        <w:t xml:space="preserve">ion       </w:t>
      </w:r>
      <w:r w:rsidRPr="00FD1B8A">
        <w:rPr>
          <w:rFonts w:asciiTheme="majorHAnsi" w:eastAsia="Calibri" w:hAnsiTheme="majorHAnsi" w:cs="Calibri"/>
          <w:spacing w:val="1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 xml:space="preserve">:            </w:t>
      </w:r>
      <w:r w:rsidRPr="00FD1B8A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 xml:space="preserve">This </w:t>
      </w:r>
      <w:r w:rsidRPr="00FD1B8A">
        <w:rPr>
          <w:rFonts w:asciiTheme="majorHAnsi" w:eastAsia="Calibri" w:hAnsiTheme="majorHAnsi" w:cs="Calibri"/>
          <w:spacing w:val="44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 xml:space="preserve">project </w:t>
      </w:r>
      <w:r w:rsidRPr="00FD1B8A">
        <w:rPr>
          <w:rFonts w:asciiTheme="majorHAnsi" w:eastAsia="Calibri" w:hAnsiTheme="majorHAnsi" w:cs="Calibri"/>
          <w:spacing w:val="4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 xml:space="preserve">dealt </w:t>
      </w:r>
      <w:r w:rsidRPr="00FD1B8A">
        <w:rPr>
          <w:rFonts w:asciiTheme="majorHAnsi" w:eastAsia="Calibri" w:hAnsiTheme="majorHAnsi" w:cs="Calibri"/>
          <w:spacing w:val="4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 xml:space="preserve">with </w:t>
      </w:r>
      <w:r w:rsidRPr="00FD1B8A">
        <w:rPr>
          <w:rFonts w:asciiTheme="majorHAnsi" w:eastAsia="Calibri" w:hAnsiTheme="majorHAnsi" w:cs="Calibri"/>
          <w:spacing w:val="45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a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FD1B8A">
        <w:rPr>
          <w:rFonts w:asciiTheme="majorHAnsi" w:eastAsia="Calibri" w:hAnsiTheme="majorHAnsi" w:cs="Calibri"/>
          <w:sz w:val="22"/>
          <w:szCs w:val="22"/>
        </w:rPr>
        <w:t xml:space="preserve">oiding </w:t>
      </w:r>
      <w:r w:rsidRPr="00FD1B8A">
        <w:rPr>
          <w:rFonts w:asciiTheme="majorHAnsi" w:eastAsia="Calibri" w:hAnsiTheme="majorHAnsi" w:cs="Calibri"/>
          <w:spacing w:val="40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 xml:space="preserve">paper </w:t>
      </w:r>
      <w:r w:rsidRPr="00FD1B8A">
        <w:rPr>
          <w:rFonts w:asciiTheme="majorHAnsi" w:eastAsia="Calibri" w:hAnsiTheme="majorHAnsi" w:cs="Calibri"/>
          <w:spacing w:val="4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w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D1B8A">
        <w:rPr>
          <w:rFonts w:asciiTheme="majorHAnsi" w:eastAsia="Calibri" w:hAnsiTheme="majorHAnsi" w:cs="Calibri"/>
          <w:sz w:val="22"/>
          <w:szCs w:val="22"/>
        </w:rPr>
        <w:t xml:space="preserve">rk </w:t>
      </w:r>
      <w:r w:rsidRPr="00FD1B8A">
        <w:rPr>
          <w:rFonts w:asciiTheme="majorHAnsi" w:eastAsia="Calibri" w:hAnsiTheme="majorHAnsi" w:cs="Calibri"/>
          <w:spacing w:val="4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 xml:space="preserve">in </w:t>
      </w:r>
      <w:r w:rsidRPr="00FD1B8A">
        <w:rPr>
          <w:rFonts w:asciiTheme="majorHAnsi" w:eastAsia="Calibri" w:hAnsiTheme="majorHAnsi" w:cs="Calibri"/>
          <w:spacing w:val="46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restaur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D1B8A">
        <w:rPr>
          <w:rFonts w:asciiTheme="majorHAnsi" w:eastAsia="Calibri" w:hAnsiTheme="majorHAnsi" w:cs="Calibri"/>
          <w:sz w:val="22"/>
          <w:szCs w:val="22"/>
        </w:rPr>
        <w:t xml:space="preserve">nts </w:t>
      </w:r>
      <w:r w:rsidRPr="00FD1B8A">
        <w:rPr>
          <w:rFonts w:asciiTheme="majorHAnsi" w:eastAsia="Calibri" w:hAnsiTheme="majorHAnsi" w:cs="Calibri"/>
          <w:spacing w:val="38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 xml:space="preserve">and </w:t>
      </w:r>
      <w:r w:rsidRPr="00FD1B8A">
        <w:rPr>
          <w:rFonts w:asciiTheme="majorHAnsi" w:eastAsia="Calibri" w:hAnsiTheme="majorHAnsi" w:cs="Calibri"/>
          <w:spacing w:val="49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swit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FD1B8A">
        <w:rPr>
          <w:rFonts w:asciiTheme="majorHAnsi" w:eastAsia="Calibri" w:hAnsiTheme="majorHAnsi" w:cs="Calibri"/>
          <w:sz w:val="22"/>
          <w:szCs w:val="22"/>
        </w:rPr>
        <w:t xml:space="preserve">hing </w:t>
      </w:r>
      <w:r w:rsidRPr="00FD1B8A">
        <w:rPr>
          <w:rFonts w:asciiTheme="majorHAnsi" w:eastAsia="Calibri" w:hAnsiTheme="majorHAnsi" w:cs="Calibri"/>
          <w:spacing w:val="41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 xml:space="preserve">over </w:t>
      </w:r>
      <w:r w:rsidRPr="00FD1B8A">
        <w:rPr>
          <w:rFonts w:asciiTheme="majorHAnsi" w:eastAsia="Calibri" w:hAnsiTheme="majorHAnsi" w:cs="Calibri"/>
          <w:spacing w:val="45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D1B8A">
        <w:rPr>
          <w:rFonts w:asciiTheme="majorHAnsi" w:eastAsia="Calibri" w:hAnsiTheme="majorHAnsi" w:cs="Calibri"/>
          <w:sz w:val="22"/>
          <w:szCs w:val="22"/>
        </w:rPr>
        <w:t>o computeriz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D1B8A">
        <w:rPr>
          <w:rFonts w:asciiTheme="majorHAnsi" w:eastAsia="Calibri" w:hAnsiTheme="majorHAnsi" w:cs="Calibri"/>
          <w:sz w:val="22"/>
          <w:szCs w:val="22"/>
        </w:rPr>
        <w:t>d</w:t>
      </w:r>
      <w:r w:rsidRPr="00FD1B8A">
        <w:rPr>
          <w:rFonts w:asciiTheme="majorHAnsi" w:eastAsia="Calibri" w:hAnsiTheme="majorHAnsi" w:cs="Calibri"/>
          <w:spacing w:val="-1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b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FD1B8A">
        <w:rPr>
          <w:rFonts w:asciiTheme="majorHAnsi" w:eastAsia="Calibri" w:hAnsiTheme="majorHAnsi" w:cs="Calibri"/>
          <w:sz w:val="22"/>
          <w:szCs w:val="22"/>
        </w:rPr>
        <w:t>ll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D1B8A">
        <w:rPr>
          <w:rFonts w:asciiTheme="majorHAnsi" w:eastAsia="Calibri" w:hAnsiTheme="majorHAnsi" w:cs="Calibri"/>
          <w:sz w:val="22"/>
          <w:szCs w:val="22"/>
        </w:rPr>
        <w:t>ng</w:t>
      </w:r>
      <w:r w:rsidRPr="00FD1B8A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of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items</w:t>
      </w:r>
      <w:r w:rsidRPr="00FD1B8A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for</w:t>
      </w:r>
      <w:r w:rsidRPr="00FD1B8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a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well</w:t>
      </w:r>
      <w:r w:rsidRPr="00FD1B8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organized</w:t>
      </w:r>
      <w:r w:rsidRPr="00FD1B8A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m</w:t>
      </w:r>
      <w:r w:rsidRPr="00FD1B8A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FD1B8A">
        <w:rPr>
          <w:rFonts w:asciiTheme="majorHAnsi" w:eastAsia="Calibri" w:hAnsiTheme="majorHAnsi" w:cs="Calibri"/>
          <w:sz w:val="22"/>
          <w:szCs w:val="22"/>
        </w:rPr>
        <w:t>nner.</w:t>
      </w:r>
    </w:p>
    <w:p w14:paraId="3E3A65BB" w14:textId="77777777" w:rsidR="00AA5053" w:rsidRPr="00FD1B8A" w:rsidRDefault="00AA5053">
      <w:pPr>
        <w:spacing w:before="8" w:line="260" w:lineRule="exact"/>
        <w:rPr>
          <w:rFonts w:asciiTheme="majorHAnsi" w:hAnsiTheme="majorHAnsi"/>
          <w:sz w:val="26"/>
          <w:szCs w:val="26"/>
        </w:rPr>
      </w:pPr>
    </w:p>
    <w:p w14:paraId="615D817C" w14:textId="77777777" w:rsidR="00AA5053" w:rsidRPr="00FD1B8A" w:rsidRDefault="00FD1B8A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FD1B8A">
        <w:rPr>
          <w:rFonts w:asciiTheme="majorHAnsi" w:eastAsia="Calibri" w:hAnsiTheme="majorHAnsi" w:cs="Calibri"/>
          <w:b/>
          <w:sz w:val="22"/>
          <w:szCs w:val="22"/>
        </w:rPr>
        <w:t>Pr</w:t>
      </w:r>
      <w:r w:rsidRPr="00FD1B8A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FD1B8A">
        <w:rPr>
          <w:rFonts w:asciiTheme="majorHAnsi" w:eastAsia="Calibri" w:hAnsiTheme="majorHAnsi" w:cs="Calibri"/>
          <w:b/>
          <w:sz w:val="22"/>
          <w:szCs w:val="22"/>
        </w:rPr>
        <w:t>je</w:t>
      </w:r>
      <w:r w:rsidRPr="00FD1B8A">
        <w:rPr>
          <w:rFonts w:asciiTheme="majorHAnsi" w:eastAsia="Calibri" w:hAnsiTheme="majorHAnsi" w:cs="Calibri"/>
          <w:b/>
          <w:spacing w:val="2"/>
          <w:sz w:val="22"/>
          <w:szCs w:val="22"/>
        </w:rPr>
        <w:t>c</w:t>
      </w:r>
      <w:r w:rsidRPr="00FD1B8A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FD1B8A">
        <w:rPr>
          <w:rFonts w:asciiTheme="majorHAnsi" w:eastAsia="Calibri" w:hAnsiTheme="majorHAnsi" w:cs="Calibri"/>
          <w:b/>
          <w:spacing w:val="-7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b/>
          <w:sz w:val="22"/>
          <w:szCs w:val="22"/>
        </w:rPr>
        <w:t>Tit</w:t>
      </w:r>
      <w:r w:rsidRPr="00FD1B8A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FD1B8A">
        <w:rPr>
          <w:rFonts w:asciiTheme="majorHAnsi" w:eastAsia="Calibri" w:hAnsiTheme="majorHAnsi" w:cs="Calibri"/>
          <w:b/>
          <w:sz w:val="22"/>
          <w:szCs w:val="22"/>
        </w:rPr>
        <w:t xml:space="preserve">e     </w:t>
      </w:r>
      <w:r w:rsidRPr="00FD1B8A">
        <w:rPr>
          <w:rFonts w:asciiTheme="majorHAnsi" w:eastAsia="Calibri" w:hAnsiTheme="majorHAnsi" w:cs="Calibri"/>
          <w:b/>
          <w:spacing w:val="37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b/>
          <w:sz w:val="22"/>
          <w:szCs w:val="22"/>
        </w:rPr>
        <w:t xml:space="preserve">:            </w:t>
      </w:r>
      <w:r w:rsidRPr="00FD1B8A">
        <w:rPr>
          <w:rFonts w:asciiTheme="majorHAnsi" w:eastAsia="Calibri" w:hAnsiTheme="majorHAnsi" w:cs="Calibri"/>
          <w:b/>
          <w:spacing w:val="1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b/>
          <w:sz w:val="22"/>
          <w:szCs w:val="22"/>
        </w:rPr>
        <w:t>Staff</w:t>
      </w:r>
      <w:r w:rsidRPr="00FD1B8A">
        <w:rPr>
          <w:rFonts w:asciiTheme="majorHAnsi" w:eastAsia="Calibri" w:hAnsiTheme="majorHAnsi" w:cs="Calibri"/>
          <w:b/>
          <w:spacing w:val="-4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b/>
          <w:sz w:val="22"/>
          <w:szCs w:val="22"/>
        </w:rPr>
        <w:t>Manag</w:t>
      </w:r>
      <w:r w:rsidRPr="00FD1B8A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FD1B8A">
        <w:rPr>
          <w:rFonts w:asciiTheme="majorHAnsi" w:eastAsia="Calibri" w:hAnsiTheme="majorHAnsi" w:cs="Calibri"/>
          <w:b/>
          <w:sz w:val="22"/>
          <w:szCs w:val="22"/>
        </w:rPr>
        <w:t>ment</w:t>
      </w:r>
      <w:r w:rsidRPr="00FD1B8A">
        <w:rPr>
          <w:rFonts w:asciiTheme="majorHAnsi" w:eastAsia="Calibri" w:hAnsiTheme="majorHAnsi" w:cs="Calibri"/>
          <w:b/>
          <w:spacing w:val="-1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FD1B8A">
        <w:rPr>
          <w:rFonts w:asciiTheme="majorHAnsi" w:eastAsia="Calibri" w:hAnsiTheme="majorHAnsi" w:cs="Calibri"/>
          <w:b/>
          <w:spacing w:val="1"/>
          <w:sz w:val="22"/>
          <w:szCs w:val="22"/>
        </w:rPr>
        <w:t>y</w:t>
      </w:r>
      <w:r w:rsidRPr="00FD1B8A">
        <w:rPr>
          <w:rFonts w:asciiTheme="majorHAnsi" w:eastAsia="Calibri" w:hAnsiTheme="majorHAnsi" w:cs="Calibri"/>
          <w:b/>
          <w:sz w:val="22"/>
          <w:szCs w:val="22"/>
        </w:rPr>
        <w:t>st</w:t>
      </w:r>
      <w:r w:rsidRPr="00FD1B8A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FD1B8A">
        <w:rPr>
          <w:rFonts w:asciiTheme="majorHAnsi" w:eastAsia="Calibri" w:hAnsiTheme="majorHAnsi" w:cs="Calibri"/>
          <w:b/>
          <w:sz w:val="22"/>
          <w:szCs w:val="22"/>
        </w:rPr>
        <w:t>m</w:t>
      </w:r>
    </w:p>
    <w:p w14:paraId="5B3D67FC" w14:textId="77777777" w:rsidR="00AA5053" w:rsidRPr="00FD1B8A" w:rsidRDefault="00FD1B8A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FD1B8A">
        <w:rPr>
          <w:rFonts w:asciiTheme="majorHAnsi" w:eastAsia="Calibri" w:hAnsiTheme="majorHAnsi" w:cs="Calibri"/>
          <w:sz w:val="22"/>
          <w:szCs w:val="22"/>
        </w:rPr>
        <w:t>Organiza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D1B8A">
        <w:rPr>
          <w:rFonts w:asciiTheme="majorHAnsi" w:eastAsia="Calibri" w:hAnsiTheme="majorHAnsi" w:cs="Calibri"/>
          <w:sz w:val="22"/>
          <w:szCs w:val="22"/>
        </w:rPr>
        <w:t xml:space="preserve">ion    </w:t>
      </w:r>
      <w:r w:rsidRPr="00FD1B8A">
        <w:rPr>
          <w:rFonts w:asciiTheme="majorHAnsi" w:eastAsia="Calibri" w:hAnsiTheme="majorHAnsi" w:cs="Calibri"/>
          <w:spacing w:val="36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 xml:space="preserve">:            </w:t>
      </w:r>
      <w:r w:rsidRPr="00FD1B8A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C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D1B8A">
        <w:rPr>
          <w:rFonts w:asciiTheme="majorHAnsi" w:eastAsia="Calibri" w:hAnsiTheme="majorHAnsi" w:cs="Calibri"/>
          <w:sz w:val="22"/>
          <w:szCs w:val="22"/>
        </w:rPr>
        <w:t>llege</w:t>
      </w:r>
      <w:r w:rsidRPr="00FD1B8A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S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D1B8A">
        <w:rPr>
          <w:rFonts w:asciiTheme="majorHAnsi" w:eastAsia="Calibri" w:hAnsiTheme="majorHAnsi" w:cs="Calibri"/>
          <w:sz w:val="22"/>
          <w:szCs w:val="22"/>
        </w:rPr>
        <w:t>aff</w:t>
      </w:r>
      <w:r w:rsidRPr="00FD1B8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Manag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D1B8A">
        <w:rPr>
          <w:rFonts w:asciiTheme="majorHAnsi" w:eastAsia="Calibri" w:hAnsiTheme="majorHAnsi" w:cs="Calibri"/>
          <w:sz w:val="22"/>
          <w:szCs w:val="22"/>
        </w:rPr>
        <w:t>ment</w:t>
      </w:r>
    </w:p>
    <w:p w14:paraId="5DCB04A3" w14:textId="77777777" w:rsidR="00AA5053" w:rsidRPr="00FD1B8A" w:rsidRDefault="00FD1B8A">
      <w:pPr>
        <w:ind w:left="100" w:right="3319"/>
        <w:rPr>
          <w:rFonts w:asciiTheme="majorHAnsi" w:eastAsia="Calibri" w:hAnsiTheme="majorHAnsi" w:cs="Calibri"/>
          <w:sz w:val="22"/>
          <w:szCs w:val="22"/>
        </w:rPr>
      </w:pPr>
      <w:r w:rsidRPr="00FD1B8A">
        <w:rPr>
          <w:rFonts w:asciiTheme="majorHAnsi" w:eastAsia="Calibri" w:hAnsiTheme="majorHAnsi" w:cs="Calibri"/>
          <w:sz w:val="22"/>
          <w:szCs w:val="22"/>
        </w:rPr>
        <w:t>Pl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D1B8A">
        <w:rPr>
          <w:rFonts w:asciiTheme="majorHAnsi" w:eastAsia="Calibri" w:hAnsiTheme="majorHAnsi" w:cs="Calibri"/>
          <w:sz w:val="22"/>
          <w:szCs w:val="22"/>
        </w:rPr>
        <w:t>tform</w:t>
      </w:r>
      <w:r w:rsidRPr="00FD1B8A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Us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D1B8A">
        <w:rPr>
          <w:rFonts w:asciiTheme="majorHAnsi" w:eastAsia="Calibri" w:hAnsiTheme="majorHAnsi" w:cs="Calibri"/>
          <w:sz w:val="22"/>
          <w:szCs w:val="22"/>
        </w:rPr>
        <w:t xml:space="preserve">d  </w:t>
      </w:r>
      <w:r w:rsidRPr="00FD1B8A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 xml:space="preserve">:            </w:t>
      </w:r>
      <w:r w:rsidRPr="00FD1B8A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JAVA</w:t>
      </w:r>
      <w:r w:rsidRPr="00FD1B8A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as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pro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g</w:t>
      </w:r>
      <w:r w:rsidRPr="00FD1B8A">
        <w:rPr>
          <w:rFonts w:asciiTheme="majorHAnsi" w:eastAsia="Calibri" w:hAnsiTheme="majorHAnsi" w:cs="Calibri"/>
          <w:sz w:val="22"/>
          <w:szCs w:val="22"/>
        </w:rPr>
        <w:t>ramming</w:t>
      </w:r>
      <w:r w:rsidRPr="00FD1B8A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lan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g</w:t>
      </w:r>
      <w:r w:rsidRPr="00FD1B8A">
        <w:rPr>
          <w:rFonts w:asciiTheme="majorHAnsi" w:eastAsia="Calibri" w:hAnsiTheme="majorHAnsi" w:cs="Calibri"/>
          <w:sz w:val="22"/>
          <w:szCs w:val="22"/>
        </w:rPr>
        <w:t>uage</w:t>
      </w:r>
      <w:r w:rsidRPr="00FD1B8A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a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D1B8A">
        <w:rPr>
          <w:rFonts w:asciiTheme="majorHAnsi" w:eastAsia="Calibri" w:hAnsiTheme="majorHAnsi" w:cs="Calibri"/>
          <w:sz w:val="22"/>
          <w:szCs w:val="22"/>
        </w:rPr>
        <w:t>d</w:t>
      </w:r>
      <w:r w:rsidRPr="00FD1B8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MYSQL</w:t>
      </w:r>
      <w:r w:rsidRPr="00FD1B8A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as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d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D1B8A">
        <w:rPr>
          <w:rFonts w:asciiTheme="majorHAnsi" w:eastAsia="Calibri" w:hAnsiTheme="majorHAnsi" w:cs="Calibri"/>
          <w:sz w:val="22"/>
          <w:szCs w:val="22"/>
        </w:rPr>
        <w:t>ta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FD1B8A">
        <w:rPr>
          <w:rFonts w:asciiTheme="majorHAnsi" w:eastAsia="Calibri" w:hAnsiTheme="majorHAnsi" w:cs="Calibri"/>
          <w:sz w:val="22"/>
          <w:szCs w:val="22"/>
        </w:rPr>
        <w:t>a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D1B8A">
        <w:rPr>
          <w:rFonts w:asciiTheme="majorHAnsi" w:eastAsia="Calibri" w:hAnsiTheme="majorHAnsi" w:cs="Calibri"/>
          <w:sz w:val="22"/>
          <w:szCs w:val="22"/>
        </w:rPr>
        <w:t>e. C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D1B8A">
        <w:rPr>
          <w:rFonts w:asciiTheme="majorHAnsi" w:eastAsia="Calibri" w:hAnsiTheme="majorHAnsi" w:cs="Calibri"/>
          <w:sz w:val="22"/>
          <w:szCs w:val="22"/>
        </w:rPr>
        <w:t>ntribu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D1B8A">
        <w:rPr>
          <w:rFonts w:asciiTheme="majorHAnsi" w:eastAsia="Calibri" w:hAnsiTheme="majorHAnsi" w:cs="Calibri"/>
          <w:sz w:val="22"/>
          <w:szCs w:val="22"/>
        </w:rPr>
        <w:t xml:space="preserve">ion    </w:t>
      </w:r>
      <w:r w:rsidRPr="00FD1B8A">
        <w:rPr>
          <w:rFonts w:asciiTheme="majorHAnsi" w:eastAsia="Calibri" w:hAnsiTheme="majorHAnsi" w:cs="Calibri"/>
          <w:spacing w:val="45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 xml:space="preserve">:            </w:t>
      </w:r>
      <w:r w:rsidRPr="00FD1B8A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Analy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D1B8A">
        <w:rPr>
          <w:rFonts w:asciiTheme="majorHAnsi" w:eastAsia="Calibri" w:hAnsiTheme="majorHAnsi" w:cs="Calibri"/>
          <w:sz w:val="22"/>
          <w:szCs w:val="22"/>
        </w:rPr>
        <w:t>is</w:t>
      </w:r>
      <w:r w:rsidRPr="00FD1B8A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and</w:t>
      </w:r>
      <w:r w:rsidRPr="00FD1B8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C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D1B8A">
        <w:rPr>
          <w:rFonts w:asciiTheme="majorHAnsi" w:eastAsia="Calibri" w:hAnsiTheme="majorHAnsi" w:cs="Calibri"/>
          <w:sz w:val="22"/>
          <w:szCs w:val="22"/>
        </w:rPr>
        <w:t>ding</w:t>
      </w:r>
    </w:p>
    <w:p w14:paraId="507DD61A" w14:textId="77777777" w:rsidR="00AA5053" w:rsidRPr="00FD1B8A" w:rsidRDefault="00FD1B8A">
      <w:pPr>
        <w:spacing w:before="1"/>
        <w:ind w:left="2260" w:right="65" w:hanging="2160"/>
        <w:rPr>
          <w:rFonts w:asciiTheme="majorHAnsi" w:eastAsia="Calibri" w:hAnsiTheme="majorHAnsi" w:cs="Calibri"/>
          <w:sz w:val="22"/>
          <w:szCs w:val="22"/>
        </w:rPr>
      </w:pPr>
      <w:r w:rsidRPr="00FD1B8A">
        <w:rPr>
          <w:rFonts w:asciiTheme="majorHAnsi" w:eastAsia="Calibri" w:hAnsiTheme="majorHAnsi" w:cs="Calibri"/>
          <w:sz w:val="22"/>
          <w:szCs w:val="22"/>
        </w:rPr>
        <w:t>De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D1B8A">
        <w:rPr>
          <w:rFonts w:asciiTheme="majorHAnsi" w:eastAsia="Calibri" w:hAnsiTheme="majorHAnsi" w:cs="Calibri"/>
          <w:sz w:val="22"/>
          <w:szCs w:val="22"/>
        </w:rPr>
        <w:t>crip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D1B8A">
        <w:rPr>
          <w:rFonts w:asciiTheme="majorHAnsi" w:eastAsia="Calibri" w:hAnsiTheme="majorHAnsi" w:cs="Calibri"/>
          <w:sz w:val="22"/>
          <w:szCs w:val="22"/>
        </w:rPr>
        <w:t xml:space="preserve">ion       </w:t>
      </w:r>
      <w:r w:rsidRPr="00FD1B8A">
        <w:rPr>
          <w:rFonts w:asciiTheme="majorHAnsi" w:eastAsia="Calibri" w:hAnsiTheme="majorHAnsi" w:cs="Calibri"/>
          <w:spacing w:val="1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 xml:space="preserve">:            </w:t>
      </w:r>
      <w:r w:rsidRPr="00FD1B8A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This</w:t>
      </w:r>
      <w:r w:rsidRPr="00FD1B8A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project</w:t>
      </w:r>
      <w:r w:rsidRPr="00FD1B8A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was</w:t>
      </w:r>
      <w:r w:rsidRPr="00FD1B8A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ab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D1B8A">
        <w:rPr>
          <w:rFonts w:asciiTheme="majorHAnsi" w:eastAsia="Calibri" w:hAnsiTheme="majorHAnsi" w:cs="Calibri"/>
          <w:sz w:val="22"/>
          <w:szCs w:val="22"/>
        </w:rPr>
        <w:t>ut</w:t>
      </w:r>
      <w:r w:rsidRPr="00FD1B8A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the</w:t>
      </w:r>
      <w:r w:rsidRPr="00FD1B8A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reducti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D1B8A">
        <w:rPr>
          <w:rFonts w:asciiTheme="majorHAnsi" w:eastAsia="Calibri" w:hAnsiTheme="majorHAnsi" w:cs="Calibri"/>
          <w:sz w:val="22"/>
          <w:szCs w:val="22"/>
        </w:rPr>
        <w:t>n of</w:t>
      </w:r>
      <w:r w:rsidRPr="00FD1B8A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comple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>x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D1B8A">
        <w:rPr>
          <w:rFonts w:asciiTheme="majorHAnsi" w:eastAsia="Calibri" w:hAnsiTheme="majorHAnsi" w:cs="Calibri"/>
          <w:sz w:val="22"/>
          <w:szCs w:val="22"/>
        </w:rPr>
        <w:t>ty</w:t>
      </w:r>
      <w:r w:rsidRPr="00FD1B8A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of</w:t>
      </w:r>
      <w:r w:rsidRPr="00FD1B8A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the</w:t>
      </w:r>
      <w:r w:rsidRPr="00FD1B8A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empl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D1B8A">
        <w:rPr>
          <w:rFonts w:asciiTheme="majorHAnsi" w:eastAsia="Calibri" w:hAnsiTheme="majorHAnsi" w:cs="Calibri"/>
          <w:sz w:val="22"/>
          <w:szCs w:val="22"/>
        </w:rPr>
        <w:t>yee manag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D1B8A">
        <w:rPr>
          <w:rFonts w:asciiTheme="majorHAnsi" w:eastAsia="Calibri" w:hAnsiTheme="majorHAnsi" w:cs="Calibri"/>
          <w:sz w:val="22"/>
          <w:szCs w:val="22"/>
        </w:rPr>
        <w:t>men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D1B8A">
        <w:rPr>
          <w:rFonts w:asciiTheme="majorHAnsi" w:eastAsia="Calibri" w:hAnsiTheme="majorHAnsi" w:cs="Calibri"/>
          <w:sz w:val="22"/>
          <w:szCs w:val="22"/>
        </w:rPr>
        <w:t>,</w:t>
      </w:r>
      <w:r w:rsidRPr="00FD1B8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D1B8A">
        <w:rPr>
          <w:rFonts w:asciiTheme="majorHAnsi" w:eastAsia="Calibri" w:hAnsiTheme="majorHAnsi" w:cs="Calibri"/>
          <w:sz w:val="22"/>
          <w:szCs w:val="22"/>
        </w:rPr>
        <w:t>pdat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D1B8A">
        <w:rPr>
          <w:rFonts w:asciiTheme="majorHAnsi" w:eastAsia="Calibri" w:hAnsiTheme="majorHAnsi" w:cs="Calibri"/>
          <w:sz w:val="22"/>
          <w:szCs w:val="22"/>
        </w:rPr>
        <w:t>ng records</w:t>
      </w:r>
      <w:r w:rsidRPr="00FD1B8A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in</w:t>
      </w:r>
      <w:r w:rsidRPr="00FD1B8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t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D1B8A">
        <w:rPr>
          <w:rFonts w:asciiTheme="majorHAnsi" w:eastAsia="Calibri" w:hAnsiTheme="majorHAnsi" w:cs="Calibri"/>
          <w:sz w:val="22"/>
          <w:szCs w:val="22"/>
        </w:rPr>
        <w:t>e</w:t>
      </w:r>
      <w:r w:rsidRPr="00FD1B8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FD1B8A">
        <w:rPr>
          <w:rFonts w:asciiTheme="majorHAnsi" w:eastAsia="Calibri" w:hAnsiTheme="majorHAnsi" w:cs="Calibri"/>
          <w:sz w:val="22"/>
          <w:szCs w:val="22"/>
        </w:rPr>
        <w:t>atab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D1B8A">
        <w:rPr>
          <w:rFonts w:asciiTheme="majorHAnsi" w:eastAsia="Calibri" w:hAnsiTheme="majorHAnsi" w:cs="Calibri"/>
          <w:sz w:val="22"/>
          <w:szCs w:val="22"/>
        </w:rPr>
        <w:t>se</w:t>
      </w:r>
      <w:r w:rsidRPr="00FD1B8A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and</w:t>
      </w:r>
      <w:r w:rsidRPr="00FD1B8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retrieving</w:t>
      </w:r>
      <w:r w:rsidRPr="00FD1B8A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the</w:t>
      </w:r>
      <w:r w:rsidRPr="00FD1B8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database.</w:t>
      </w:r>
    </w:p>
    <w:p w14:paraId="068B8B13" w14:textId="77777777" w:rsidR="00AA5053" w:rsidRPr="00FD1B8A" w:rsidRDefault="00AA5053">
      <w:pPr>
        <w:spacing w:before="9" w:line="280" w:lineRule="exact"/>
        <w:rPr>
          <w:rFonts w:asciiTheme="majorHAnsi" w:hAnsiTheme="majorHAnsi"/>
          <w:sz w:val="28"/>
          <w:szCs w:val="28"/>
        </w:rPr>
      </w:pPr>
    </w:p>
    <w:p w14:paraId="32631366" w14:textId="77777777" w:rsidR="00AA5053" w:rsidRPr="00FD1B8A" w:rsidRDefault="00FD1B8A">
      <w:pPr>
        <w:spacing w:before="11"/>
        <w:ind w:left="100"/>
        <w:rPr>
          <w:rFonts w:asciiTheme="majorHAnsi" w:eastAsia="Calibri" w:hAnsiTheme="majorHAnsi" w:cs="Calibri"/>
          <w:sz w:val="22"/>
          <w:szCs w:val="22"/>
        </w:rPr>
      </w:pPr>
      <w:r w:rsidRPr="00FD1B8A">
        <w:rPr>
          <w:rFonts w:asciiTheme="majorHAnsi" w:eastAsia="Calibri" w:hAnsiTheme="majorHAnsi" w:cs="Calibri"/>
          <w:b/>
          <w:sz w:val="22"/>
          <w:szCs w:val="22"/>
        </w:rPr>
        <w:t>SCHO</w:t>
      </w:r>
      <w:r w:rsidRPr="00FD1B8A">
        <w:rPr>
          <w:rFonts w:asciiTheme="majorHAnsi" w:eastAsia="Calibri" w:hAnsiTheme="majorHAnsi" w:cs="Calibri"/>
          <w:b/>
          <w:spacing w:val="-1"/>
          <w:sz w:val="22"/>
          <w:szCs w:val="22"/>
        </w:rPr>
        <w:t>L</w:t>
      </w:r>
      <w:r w:rsidRPr="00FD1B8A">
        <w:rPr>
          <w:rFonts w:asciiTheme="majorHAnsi" w:eastAsia="Calibri" w:hAnsiTheme="majorHAnsi" w:cs="Calibri"/>
          <w:b/>
          <w:sz w:val="22"/>
          <w:szCs w:val="22"/>
        </w:rPr>
        <w:t>AS</w:t>
      </w:r>
      <w:r w:rsidRPr="00FD1B8A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FD1B8A">
        <w:rPr>
          <w:rFonts w:asciiTheme="majorHAnsi" w:eastAsia="Calibri" w:hAnsiTheme="majorHAnsi" w:cs="Calibri"/>
          <w:b/>
          <w:sz w:val="22"/>
          <w:szCs w:val="22"/>
        </w:rPr>
        <w:t>IC</w:t>
      </w:r>
    </w:p>
    <w:p w14:paraId="1DEBEC13" w14:textId="77777777" w:rsidR="00AA5053" w:rsidRPr="00FD1B8A" w:rsidRDefault="00FD1B8A">
      <w:pPr>
        <w:spacing w:before="29"/>
        <w:ind w:left="100"/>
        <w:rPr>
          <w:rFonts w:asciiTheme="majorHAnsi" w:eastAsia="Calibri" w:hAnsiTheme="majorHAnsi" w:cs="Calibri"/>
          <w:sz w:val="22"/>
          <w:szCs w:val="22"/>
        </w:rPr>
      </w:pPr>
      <w:r w:rsidRPr="00FD1B8A">
        <w:rPr>
          <w:rFonts w:asciiTheme="majorHAnsi" w:eastAsia="Calibri" w:hAnsiTheme="majorHAnsi" w:cs="Calibri"/>
          <w:sz w:val="22"/>
          <w:szCs w:val="22"/>
        </w:rPr>
        <w:t xml:space="preserve">2010           </w:t>
      </w:r>
      <w:r w:rsidRPr="00FD1B8A">
        <w:rPr>
          <w:rFonts w:asciiTheme="majorHAnsi" w:eastAsia="Calibri" w:hAnsiTheme="majorHAnsi" w:cs="Calibri"/>
          <w:spacing w:val="3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B.E</w:t>
      </w:r>
      <w:r w:rsidRPr="00FD1B8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in</w:t>
      </w:r>
      <w:r w:rsidRPr="00FD1B8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Infor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D1B8A">
        <w:rPr>
          <w:rFonts w:asciiTheme="majorHAnsi" w:eastAsia="Calibri" w:hAnsiTheme="majorHAnsi" w:cs="Calibri"/>
          <w:sz w:val="22"/>
          <w:szCs w:val="22"/>
        </w:rPr>
        <w:t>ation</w:t>
      </w:r>
      <w:r w:rsidRPr="00FD1B8A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T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D1B8A">
        <w:rPr>
          <w:rFonts w:asciiTheme="majorHAnsi" w:eastAsia="Calibri" w:hAnsiTheme="majorHAnsi" w:cs="Calibri"/>
          <w:sz w:val="22"/>
          <w:szCs w:val="22"/>
        </w:rPr>
        <w:t>ch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D1B8A">
        <w:rPr>
          <w:rFonts w:asciiTheme="majorHAnsi" w:eastAsia="Calibri" w:hAnsiTheme="majorHAnsi" w:cs="Calibri"/>
          <w:sz w:val="22"/>
          <w:szCs w:val="22"/>
        </w:rPr>
        <w:t>o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FD1B8A">
        <w:rPr>
          <w:rFonts w:asciiTheme="majorHAnsi" w:eastAsia="Calibri" w:hAnsiTheme="majorHAnsi" w:cs="Calibri"/>
          <w:sz w:val="22"/>
          <w:szCs w:val="22"/>
        </w:rPr>
        <w:t>ogy</w:t>
      </w:r>
      <w:r w:rsidRPr="00FD1B8A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fr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D1B8A">
        <w:rPr>
          <w:rFonts w:asciiTheme="majorHAnsi" w:eastAsia="Calibri" w:hAnsiTheme="majorHAnsi" w:cs="Calibri"/>
          <w:sz w:val="22"/>
          <w:szCs w:val="22"/>
        </w:rPr>
        <w:t>m</w:t>
      </w:r>
      <w:r w:rsidRPr="00FD1B8A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XYZ</w:t>
      </w:r>
      <w:r w:rsidRPr="00FD1B8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Inst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D1B8A">
        <w:rPr>
          <w:rFonts w:asciiTheme="majorHAnsi" w:eastAsia="Calibri" w:hAnsiTheme="majorHAnsi" w:cs="Calibri"/>
          <w:sz w:val="22"/>
          <w:szCs w:val="22"/>
        </w:rPr>
        <w:t>tu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D1B8A">
        <w:rPr>
          <w:rFonts w:asciiTheme="majorHAnsi" w:eastAsia="Calibri" w:hAnsiTheme="majorHAnsi" w:cs="Calibri"/>
          <w:sz w:val="22"/>
          <w:szCs w:val="22"/>
        </w:rPr>
        <w:t>e</w:t>
      </w:r>
      <w:r w:rsidRPr="00FD1B8A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of</w:t>
      </w:r>
      <w:r w:rsidRPr="00FD1B8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D1B8A">
        <w:rPr>
          <w:rFonts w:asciiTheme="majorHAnsi" w:eastAsia="Calibri" w:hAnsiTheme="majorHAnsi" w:cs="Calibri"/>
          <w:sz w:val="22"/>
          <w:szCs w:val="22"/>
        </w:rPr>
        <w:t>echnol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D1B8A">
        <w:rPr>
          <w:rFonts w:asciiTheme="majorHAnsi" w:eastAsia="Calibri" w:hAnsiTheme="majorHAnsi" w:cs="Calibri"/>
          <w:sz w:val="22"/>
          <w:szCs w:val="22"/>
        </w:rPr>
        <w:t>gy,</w:t>
      </w:r>
      <w:r w:rsidRPr="00FD1B8A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In</w:t>
      </w:r>
      <w:r w:rsidRPr="00FD1B8A">
        <w:rPr>
          <w:rFonts w:asciiTheme="majorHAnsi" w:eastAsia="Calibri" w:hAnsiTheme="majorHAnsi" w:cs="Calibri"/>
          <w:sz w:val="22"/>
          <w:szCs w:val="22"/>
        </w:rPr>
        <w:t>dore</w:t>
      </w:r>
      <w:r w:rsidRPr="00FD1B8A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with</w:t>
      </w:r>
      <w:r w:rsidRPr="00FD1B8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5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8</w:t>
      </w:r>
      <w:r w:rsidRPr="00FD1B8A">
        <w:rPr>
          <w:rFonts w:asciiTheme="majorHAnsi" w:eastAsia="Calibri" w:hAnsiTheme="majorHAnsi" w:cs="Calibri"/>
          <w:sz w:val="22"/>
          <w:szCs w:val="22"/>
        </w:rPr>
        <w:t>%</w:t>
      </w:r>
      <w:r w:rsidRPr="00FD1B8A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marks.</w:t>
      </w:r>
    </w:p>
    <w:p w14:paraId="7ECC5B55" w14:textId="77777777" w:rsidR="00AA5053" w:rsidRPr="00FD1B8A" w:rsidRDefault="00FD1B8A">
      <w:pPr>
        <w:spacing w:line="260" w:lineRule="exact"/>
        <w:ind w:left="100"/>
        <w:rPr>
          <w:rFonts w:asciiTheme="majorHAnsi" w:eastAsia="Calibri" w:hAnsiTheme="majorHAnsi" w:cs="Calibri"/>
          <w:sz w:val="22"/>
          <w:szCs w:val="22"/>
        </w:rPr>
      </w:pPr>
      <w:r w:rsidRPr="00FD1B8A">
        <w:rPr>
          <w:rFonts w:asciiTheme="majorHAnsi" w:eastAsia="Calibri" w:hAnsiTheme="majorHAnsi" w:cs="Calibri"/>
          <w:sz w:val="22"/>
          <w:szCs w:val="22"/>
        </w:rPr>
        <w:t xml:space="preserve">2005            </w:t>
      </w:r>
      <w:r w:rsidRPr="00FD1B8A">
        <w:rPr>
          <w:rFonts w:asciiTheme="majorHAnsi" w:eastAsia="Calibri" w:hAnsiTheme="majorHAnsi" w:cs="Calibri"/>
          <w:spacing w:val="21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12</w:t>
      </w:r>
      <w:r w:rsidRPr="00FD1B8A">
        <w:rPr>
          <w:rFonts w:asciiTheme="majorHAnsi" w:eastAsia="Calibri" w:hAnsiTheme="majorHAnsi" w:cs="Calibri"/>
          <w:position w:val="10"/>
          <w:sz w:val="14"/>
          <w:szCs w:val="14"/>
        </w:rPr>
        <w:t>th</w:t>
      </w:r>
      <w:r w:rsidRPr="00FD1B8A">
        <w:rPr>
          <w:rFonts w:asciiTheme="majorHAnsi" w:eastAsia="Calibri" w:hAnsiTheme="majorHAnsi" w:cs="Calibri"/>
          <w:spacing w:val="14"/>
          <w:position w:val="10"/>
          <w:sz w:val="14"/>
          <w:szCs w:val="14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fr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D1B8A">
        <w:rPr>
          <w:rFonts w:asciiTheme="majorHAnsi" w:eastAsia="Calibri" w:hAnsiTheme="majorHAnsi" w:cs="Calibri"/>
          <w:sz w:val="22"/>
          <w:szCs w:val="22"/>
        </w:rPr>
        <w:t>m</w:t>
      </w:r>
      <w:r w:rsidRPr="00FD1B8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Subhash</w:t>
      </w:r>
      <w:r w:rsidRPr="00FD1B8A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D1B8A">
        <w:rPr>
          <w:rFonts w:asciiTheme="majorHAnsi" w:eastAsia="Calibri" w:hAnsiTheme="majorHAnsi" w:cs="Calibri"/>
          <w:sz w:val="22"/>
          <w:szCs w:val="22"/>
        </w:rPr>
        <w:t>ch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D1B8A">
        <w:rPr>
          <w:rFonts w:asciiTheme="majorHAnsi" w:eastAsia="Calibri" w:hAnsiTheme="majorHAnsi" w:cs="Calibri"/>
          <w:sz w:val="22"/>
          <w:szCs w:val="22"/>
        </w:rPr>
        <w:t>ol</w:t>
      </w:r>
      <w:r w:rsidRPr="00FD1B8A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for</w:t>
      </w:r>
      <w:r w:rsidRPr="00FD1B8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Excel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FD1B8A">
        <w:rPr>
          <w:rFonts w:asciiTheme="majorHAnsi" w:eastAsia="Calibri" w:hAnsiTheme="majorHAnsi" w:cs="Calibri"/>
          <w:sz w:val="22"/>
          <w:szCs w:val="22"/>
        </w:rPr>
        <w:t>en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FD1B8A">
        <w:rPr>
          <w:rFonts w:asciiTheme="majorHAnsi" w:eastAsia="Calibri" w:hAnsiTheme="majorHAnsi" w:cs="Calibri"/>
          <w:sz w:val="22"/>
          <w:szCs w:val="22"/>
        </w:rPr>
        <w:t>e,</w:t>
      </w:r>
      <w:r w:rsidRPr="00FD1B8A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Bh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D1B8A">
        <w:rPr>
          <w:rFonts w:asciiTheme="majorHAnsi" w:eastAsia="Calibri" w:hAnsiTheme="majorHAnsi" w:cs="Calibri"/>
          <w:sz w:val="22"/>
          <w:szCs w:val="22"/>
        </w:rPr>
        <w:t>pal</w:t>
      </w:r>
      <w:r w:rsidRPr="00FD1B8A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with</w:t>
      </w:r>
      <w:r w:rsidRPr="00FD1B8A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57%</w:t>
      </w:r>
      <w:r w:rsidRPr="00FD1B8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D1B8A">
        <w:rPr>
          <w:rFonts w:asciiTheme="majorHAnsi" w:eastAsia="Calibri" w:hAnsiTheme="majorHAnsi" w:cs="Calibri"/>
          <w:sz w:val="22"/>
          <w:szCs w:val="22"/>
        </w:rPr>
        <w:t>rks.</w:t>
      </w:r>
    </w:p>
    <w:p w14:paraId="00D8C232" w14:textId="77777777" w:rsidR="00AA5053" w:rsidRPr="00FD1B8A" w:rsidRDefault="00FD1B8A">
      <w:pPr>
        <w:spacing w:line="260" w:lineRule="exact"/>
        <w:ind w:left="100"/>
        <w:rPr>
          <w:rFonts w:asciiTheme="majorHAnsi" w:eastAsia="Calibri" w:hAnsiTheme="majorHAnsi" w:cs="Calibri"/>
          <w:sz w:val="22"/>
          <w:szCs w:val="22"/>
        </w:rPr>
      </w:pPr>
      <w:r w:rsidRPr="00FD1B8A">
        <w:rPr>
          <w:rFonts w:asciiTheme="majorHAnsi" w:eastAsia="Calibri" w:hAnsiTheme="majorHAnsi" w:cs="Calibri"/>
          <w:sz w:val="22"/>
          <w:szCs w:val="22"/>
        </w:rPr>
        <w:t xml:space="preserve">2003           </w:t>
      </w:r>
      <w:r w:rsidRPr="00FD1B8A">
        <w:rPr>
          <w:rFonts w:asciiTheme="majorHAnsi" w:eastAsia="Calibri" w:hAnsiTheme="majorHAnsi" w:cs="Calibri"/>
          <w:spacing w:val="3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10</w:t>
      </w:r>
      <w:r w:rsidRPr="00FD1B8A">
        <w:rPr>
          <w:rFonts w:asciiTheme="majorHAnsi" w:eastAsia="Calibri" w:hAnsiTheme="majorHAnsi" w:cs="Calibri"/>
          <w:position w:val="10"/>
          <w:sz w:val="14"/>
          <w:szCs w:val="14"/>
        </w:rPr>
        <w:t>th</w:t>
      </w:r>
      <w:r w:rsidRPr="00FD1B8A">
        <w:rPr>
          <w:rFonts w:asciiTheme="majorHAnsi" w:eastAsia="Calibri" w:hAnsiTheme="majorHAnsi" w:cs="Calibri"/>
          <w:spacing w:val="14"/>
          <w:position w:val="10"/>
          <w:sz w:val="14"/>
          <w:szCs w:val="14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fr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D1B8A">
        <w:rPr>
          <w:rFonts w:asciiTheme="majorHAnsi" w:eastAsia="Calibri" w:hAnsiTheme="majorHAnsi" w:cs="Calibri"/>
          <w:sz w:val="22"/>
          <w:szCs w:val="22"/>
        </w:rPr>
        <w:t>m</w:t>
      </w:r>
      <w:r w:rsidRPr="00FD1B8A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L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.</w:t>
      </w:r>
      <w:r w:rsidRPr="00FD1B8A">
        <w:rPr>
          <w:rFonts w:asciiTheme="majorHAnsi" w:eastAsia="Calibri" w:hAnsiTheme="majorHAnsi" w:cs="Calibri"/>
          <w:sz w:val="22"/>
          <w:szCs w:val="22"/>
        </w:rPr>
        <w:t>F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.</w:t>
      </w:r>
      <w:r w:rsidRPr="00FD1B8A">
        <w:rPr>
          <w:rFonts w:asciiTheme="majorHAnsi" w:eastAsia="Calibri" w:hAnsiTheme="majorHAnsi" w:cs="Calibri"/>
          <w:sz w:val="22"/>
          <w:szCs w:val="22"/>
        </w:rPr>
        <w:t>H.S,</w:t>
      </w:r>
      <w:r w:rsidRPr="00FD1B8A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Madhya</w:t>
      </w:r>
      <w:r w:rsidRPr="00FD1B8A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Pr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D1B8A">
        <w:rPr>
          <w:rFonts w:asciiTheme="majorHAnsi" w:eastAsia="Calibri" w:hAnsiTheme="majorHAnsi" w:cs="Calibri"/>
          <w:sz w:val="22"/>
          <w:szCs w:val="22"/>
        </w:rPr>
        <w:t>desh</w:t>
      </w:r>
      <w:r w:rsidRPr="00FD1B8A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State</w:t>
      </w:r>
      <w:r w:rsidRPr="00FD1B8A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B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D1B8A">
        <w:rPr>
          <w:rFonts w:asciiTheme="majorHAnsi" w:eastAsia="Calibri" w:hAnsiTheme="majorHAnsi" w:cs="Calibri"/>
          <w:sz w:val="22"/>
          <w:szCs w:val="22"/>
        </w:rPr>
        <w:t>ard</w:t>
      </w:r>
      <w:r w:rsidRPr="00FD1B8A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with</w:t>
      </w:r>
      <w:r w:rsidRPr="00FD1B8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67%</w:t>
      </w:r>
      <w:r w:rsidRPr="00FD1B8A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D1B8A">
        <w:rPr>
          <w:rFonts w:asciiTheme="majorHAnsi" w:eastAsia="Calibri" w:hAnsiTheme="majorHAnsi" w:cs="Calibri"/>
          <w:sz w:val="22"/>
          <w:szCs w:val="22"/>
        </w:rPr>
        <w:t>ark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D1B8A">
        <w:rPr>
          <w:rFonts w:asciiTheme="majorHAnsi" w:eastAsia="Calibri" w:hAnsiTheme="majorHAnsi" w:cs="Calibri"/>
          <w:sz w:val="22"/>
          <w:szCs w:val="22"/>
        </w:rPr>
        <w:t>.</w:t>
      </w:r>
    </w:p>
    <w:p w14:paraId="169EA473" w14:textId="77777777" w:rsidR="00AA5053" w:rsidRPr="00FD1B8A" w:rsidRDefault="00AA5053">
      <w:pPr>
        <w:spacing w:before="9" w:line="280" w:lineRule="exact"/>
        <w:rPr>
          <w:rFonts w:asciiTheme="majorHAnsi" w:hAnsiTheme="majorHAnsi"/>
          <w:sz w:val="28"/>
          <w:szCs w:val="28"/>
        </w:rPr>
      </w:pPr>
    </w:p>
    <w:p w14:paraId="5F1790AA" w14:textId="77777777" w:rsidR="00AA5053" w:rsidRPr="00FD1B8A" w:rsidRDefault="00FD1B8A">
      <w:pPr>
        <w:spacing w:before="11"/>
        <w:ind w:left="100"/>
        <w:rPr>
          <w:rFonts w:asciiTheme="majorHAnsi" w:eastAsia="Calibri" w:hAnsiTheme="majorHAnsi" w:cs="Calibri"/>
          <w:sz w:val="22"/>
          <w:szCs w:val="22"/>
        </w:rPr>
      </w:pPr>
      <w:r w:rsidRPr="00FD1B8A">
        <w:rPr>
          <w:rFonts w:asciiTheme="majorHAnsi" w:eastAsia="Calibri" w:hAnsiTheme="majorHAnsi" w:cs="Calibri"/>
          <w:b/>
          <w:sz w:val="22"/>
          <w:szCs w:val="22"/>
        </w:rPr>
        <w:t>SUMMARY</w:t>
      </w:r>
      <w:r w:rsidRPr="00FD1B8A">
        <w:rPr>
          <w:rFonts w:asciiTheme="majorHAnsi" w:eastAsia="Calibri" w:hAnsiTheme="majorHAnsi" w:cs="Calibri"/>
          <w:b/>
          <w:spacing w:val="-9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FD1B8A">
        <w:rPr>
          <w:rFonts w:asciiTheme="majorHAnsi" w:eastAsia="Calibri" w:hAnsiTheme="majorHAnsi" w:cs="Calibri"/>
          <w:b/>
          <w:sz w:val="22"/>
          <w:szCs w:val="22"/>
        </w:rPr>
        <w:t>F</w:t>
      </w:r>
      <w:r w:rsidRPr="00FD1B8A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b/>
          <w:sz w:val="22"/>
          <w:szCs w:val="22"/>
        </w:rPr>
        <w:t>SKIL</w:t>
      </w:r>
      <w:r w:rsidRPr="00FD1B8A">
        <w:rPr>
          <w:rFonts w:asciiTheme="majorHAnsi" w:eastAsia="Calibri" w:hAnsiTheme="majorHAnsi" w:cs="Calibri"/>
          <w:b/>
          <w:spacing w:val="-1"/>
          <w:sz w:val="22"/>
          <w:szCs w:val="22"/>
        </w:rPr>
        <w:t>L</w:t>
      </w:r>
      <w:r w:rsidRPr="00FD1B8A">
        <w:rPr>
          <w:rFonts w:asciiTheme="majorHAnsi" w:eastAsia="Calibri" w:hAnsiTheme="majorHAnsi" w:cs="Calibri"/>
          <w:b/>
          <w:sz w:val="22"/>
          <w:szCs w:val="22"/>
        </w:rPr>
        <w:t>S</w:t>
      </w:r>
    </w:p>
    <w:p w14:paraId="2615BAA4" w14:textId="77777777" w:rsidR="00AA5053" w:rsidRPr="00FD1B8A" w:rsidRDefault="00AA5053">
      <w:pPr>
        <w:spacing w:before="14" w:line="260" w:lineRule="exact"/>
        <w:rPr>
          <w:rFonts w:asciiTheme="majorHAnsi" w:hAnsiTheme="majorHAnsi"/>
          <w:sz w:val="26"/>
          <w:szCs w:val="26"/>
        </w:rPr>
        <w:sectPr w:rsidR="00AA5053" w:rsidRPr="00FD1B8A">
          <w:pgSz w:w="11920" w:h="16840"/>
          <w:pgMar w:top="920" w:right="620" w:bottom="280" w:left="620" w:header="720" w:footer="720" w:gutter="0"/>
          <w:cols w:space="720"/>
        </w:sectPr>
      </w:pPr>
    </w:p>
    <w:p w14:paraId="2AA5DE86" w14:textId="77777777" w:rsidR="00AA5053" w:rsidRPr="00FD1B8A" w:rsidRDefault="00FD1B8A">
      <w:pPr>
        <w:spacing w:before="23" w:line="260" w:lineRule="exact"/>
        <w:ind w:left="460" w:right="-40" w:hanging="360"/>
        <w:rPr>
          <w:rFonts w:asciiTheme="majorHAnsi" w:eastAsia="Calibri" w:hAnsiTheme="majorHAnsi" w:cs="Calibri"/>
          <w:sz w:val="22"/>
          <w:szCs w:val="22"/>
        </w:rPr>
      </w:pPr>
      <w:r w:rsidRPr="00FD1B8A">
        <w:rPr>
          <w:rFonts w:asciiTheme="majorHAnsi" w:hAnsiTheme="majorHAnsi"/>
          <w:sz w:val="22"/>
          <w:szCs w:val="22"/>
        </w:rPr>
        <w:t xml:space="preserve"> </w:t>
      </w:r>
      <w:r w:rsidRPr="00FD1B8A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Excellent</w:t>
      </w:r>
      <w:r w:rsidRPr="00FD1B8A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comm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D1B8A">
        <w:rPr>
          <w:rFonts w:asciiTheme="majorHAnsi" w:eastAsia="Calibri" w:hAnsiTheme="majorHAnsi" w:cs="Calibri"/>
          <w:sz w:val="22"/>
          <w:szCs w:val="22"/>
        </w:rPr>
        <w:t>ni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FD1B8A">
        <w:rPr>
          <w:rFonts w:asciiTheme="majorHAnsi" w:eastAsia="Calibri" w:hAnsiTheme="majorHAnsi" w:cs="Calibri"/>
          <w:sz w:val="22"/>
          <w:szCs w:val="22"/>
        </w:rPr>
        <w:t>atio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D1B8A">
        <w:rPr>
          <w:rFonts w:asciiTheme="majorHAnsi" w:eastAsia="Calibri" w:hAnsiTheme="majorHAnsi" w:cs="Calibri"/>
          <w:sz w:val="22"/>
          <w:szCs w:val="22"/>
        </w:rPr>
        <w:t>s skills</w:t>
      </w:r>
    </w:p>
    <w:p w14:paraId="38569651" w14:textId="77777777" w:rsidR="00AA5053" w:rsidRPr="00FD1B8A" w:rsidRDefault="00FD1B8A">
      <w:pPr>
        <w:spacing w:before="24"/>
        <w:ind w:right="-60"/>
        <w:rPr>
          <w:rFonts w:asciiTheme="majorHAnsi" w:eastAsia="Calibri" w:hAnsiTheme="majorHAnsi" w:cs="Calibri"/>
          <w:sz w:val="22"/>
          <w:szCs w:val="22"/>
        </w:rPr>
      </w:pPr>
      <w:r w:rsidRPr="00FD1B8A">
        <w:rPr>
          <w:rFonts w:asciiTheme="majorHAnsi" w:hAnsiTheme="majorHAnsi"/>
        </w:rPr>
        <w:br w:type="column"/>
      </w:r>
      <w:r w:rsidRPr="00FD1B8A">
        <w:rPr>
          <w:rFonts w:asciiTheme="majorHAnsi" w:hAnsiTheme="majorHAnsi"/>
          <w:sz w:val="22"/>
          <w:szCs w:val="22"/>
        </w:rPr>
        <w:t xml:space="preserve"> </w:t>
      </w:r>
      <w:r w:rsidRPr="00FD1B8A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Cu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D1B8A">
        <w:rPr>
          <w:rFonts w:asciiTheme="majorHAnsi" w:eastAsia="Calibri" w:hAnsiTheme="majorHAnsi" w:cs="Calibri"/>
          <w:sz w:val="22"/>
          <w:szCs w:val="22"/>
        </w:rPr>
        <w:t>tomer</w:t>
      </w:r>
      <w:r w:rsidRPr="00FD1B8A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Re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FD1B8A">
        <w:rPr>
          <w:rFonts w:asciiTheme="majorHAnsi" w:eastAsia="Calibri" w:hAnsiTheme="majorHAnsi" w:cs="Calibri"/>
          <w:sz w:val="22"/>
          <w:szCs w:val="22"/>
        </w:rPr>
        <w:t>ation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D1B8A">
        <w:rPr>
          <w:rFonts w:asciiTheme="majorHAnsi" w:eastAsia="Calibri" w:hAnsiTheme="majorHAnsi" w:cs="Calibri"/>
          <w:sz w:val="22"/>
          <w:szCs w:val="22"/>
        </w:rPr>
        <w:t>hip</w:t>
      </w:r>
    </w:p>
    <w:p w14:paraId="6CD180E2" w14:textId="77777777" w:rsidR="00AA5053" w:rsidRPr="00FD1B8A" w:rsidRDefault="00FD1B8A">
      <w:pPr>
        <w:spacing w:line="260" w:lineRule="exact"/>
        <w:ind w:left="360"/>
        <w:rPr>
          <w:rFonts w:asciiTheme="majorHAnsi" w:eastAsia="Calibri" w:hAnsiTheme="majorHAnsi" w:cs="Calibri"/>
          <w:sz w:val="22"/>
          <w:szCs w:val="22"/>
        </w:rPr>
      </w:pPr>
      <w:r w:rsidRPr="00FD1B8A">
        <w:rPr>
          <w:rFonts w:asciiTheme="majorHAnsi" w:eastAsia="Calibri" w:hAnsiTheme="majorHAnsi" w:cs="Calibri"/>
          <w:sz w:val="22"/>
          <w:szCs w:val="22"/>
        </w:rPr>
        <w:t>Manag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D1B8A">
        <w:rPr>
          <w:rFonts w:asciiTheme="majorHAnsi" w:eastAsia="Calibri" w:hAnsiTheme="majorHAnsi" w:cs="Calibri"/>
          <w:sz w:val="22"/>
          <w:szCs w:val="22"/>
        </w:rPr>
        <w:t>ment</w:t>
      </w:r>
    </w:p>
    <w:p w14:paraId="3C4A47AD" w14:textId="591C0418" w:rsidR="00AA5053" w:rsidRPr="00FD1B8A" w:rsidRDefault="00FD1B8A">
      <w:pPr>
        <w:spacing w:before="23" w:line="260" w:lineRule="exact"/>
        <w:ind w:left="360" w:right="464" w:hanging="360"/>
        <w:rPr>
          <w:rFonts w:asciiTheme="majorHAnsi" w:eastAsia="Calibri" w:hAnsiTheme="majorHAnsi" w:cs="Calibri"/>
          <w:sz w:val="22"/>
          <w:szCs w:val="22"/>
        </w:rPr>
        <w:sectPr w:rsidR="00AA5053" w:rsidRPr="00FD1B8A">
          <w:type w:val="continuous"/>
          <w:pgSz w:w="11920" w:h="16840"/>
          <w:pgMar w:top="920" w:right="620" w:bottom="280" w:left="620" w:header="720" w:footer="720" w:gutter="0"/>
          <w:cols w:num="3" w:space="720" w:equalWidth="0">
            <w:col w:w="2796" w:space="1033"/>
            <w:col w:w="2388" w:space="1342"/>
            <w:col w:w="3121"/>
          </w:cols>
        </w:sectPr>
      </w:pPr>
      <w:r w:rsidRPr="00FD1B8A">
        <w:rPr>
          <w:rFonts w:asciiTheme="majorHAnsi" w:hAnsiTheme="majorHAnsi"/>
        </w:rPr>
        <w:br w:type="column"/>
      </w:r>
      <w:r w:rsidRPr="00FD1B8A">
        <w:rPr>
          <w:rFonts w:asciiTheme="majorHAnsi" w:hAnsiTheme="majorHAnsi"/>
          <w:sz w:val="22"/>
          <w:szCs w:val="22"/>
        </w:rPr>
        <w:t xml:space="preserve"> </w:t>
      </w:r>
      <w:r w:rsidRPr="00FD1B8A">
        <w:rPr>
          <w:rFonts w:asciiTheme="majorHAnsi" w:hAnsiTheme="majorHAnsi"/>
          <w:spacing w:val="5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P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D1B8A">
        <w:rPr>
          <w:rFonts w:asciiTheme="majorHAnsi" w:eastAsia="Calibri" w:hAnsiTheme="majorHAnsi" w:cs="Calibri"/>
          <w:sz w:val="22"/>
          <w:szCs w:val="22"/>
        </w:rPr>
        <w:t>sitive</w:t>
      </w:r>
      <w:r w:rsidRPr="00FD1B8A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att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D1B8A">
        <w:rPr>
          <w:rFonts w:asciiTheme="majorHAnsi" w:eastAsia="Calibri" w:hAnsiTheme="majorHAnsi" w:cs="Calibri"/>
          <w:sz w:val="22"/>
          <w:szCs w:val="22"/>
        </w:rPr>
        <w:t>ude</w:t>
      </w:r>
      <w:r w:rsidRPr="00FD1B8A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towa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FD1B8A">
        <w:rPr>
          <w:rFonts w:asciiTheme="majorHAnsi" w:eastAsia="Calibri" w:hAnsiTheme="majorHAnsi" w:cs="Calibri"/>
          <w:sz w:val="22"/>
          <w:szCs w:val="22"/>
        </w:rPr>
        <w:t>ds w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D1B8A">
        <w:rPr>
          <w:rFonts w:asciiTheme="majorHAnsi" w:eastAsia="Calibri" w:hAnsiTheme="majorHAnsi" w:cs="Calibri"/>
          <w:sz w:val="22"/>
          <w:szCs w:val="22"/>
        </w:rPr>
        <w:t>r</w:t>
      </w:r>
    </w:p>
    <w:p w14:paraId="08AC8F25" w14:textId="562EB67F" w:rsidR="00AA5053" w:rsidRPr="00FD1B8A" w:rsidRDefault="00FD1B8A">
      <w:pPr>
        <w:spacing w:before="9" w:line="280" w:lineRule="exact"/>
        <w:rPr>
          <w:rFonts w:asciiTheme="majorHAnsi" w:hAnsiTheme="majorHAnsi"/>
          <w:sz w:val="28"/>
          <w:szCs w:val="28"/>
        </w:rPr>
      </w:pPr>
      <w:r w:rsidRPr="00FD1B8A">
        <w:rPr>
          <w:rFonts w:asciiTheme="majorHAnsi" w:hAnsiTheme="majorHAnsi"/>
        </w:rPr>
        <w:pict w14:anchorId="78B9668D">
          <v:group id="_x0000_s1075" style="position:absolute;margin-left:24.45pt;margin-top:24pt;width:547.05pt;height:794.45pt;z-index:-251656704;mso-position-horizontal-relative:page;mso-position-vertical-relative:page" coordorigin="489,480" coordsize="10941,15889">
            <v:shape id="_x0000_s1080" style="position:absolute;left:499;top:494;width:10912;height:0" coordorigin="499,494" coordsize="10912,0" path="m499,494r10912,e" filled="f" strokeweight=".58pt">
              <v:path arrowok="t"/>
            </v:shape>
            <v:shape id="_x0000_s1079" style="position:absolute;left:494;top:490;width:0;height:15856" coordorigin="494,490" coordsize="0,15856" path="m494,490r,15855e" filled="f" strokeweight=".58pt">
              <v:path arrowok="t"/>
            </v:shape>
            <v:shape id="_x0000_s1078" style="position:absolute;left:11420;top:490;width:0;height:15870" coordorigin="11420,490" coordsize="0,15870" path="m11420,490r,15870e" filled="f" strokeweight=".96pt">
              <v:path arrowok="t"/>
            </v:shape>
            <v:shape id="_x0000_s1077" style="position:absolute;left:499;top:16350;width:10912;height:0" coordorigin="499,16350" coordsize="10912,0" path="m499,16350r10912,e" filled="f" strokeweight=".58pt">
              <v:path arrowok="t"/>
            </v:shape>
            <v:shape id="_x0000_s1076" style="position:absolute;left:499;top:16340;width:10912;height:0" coordorigin="499,16340" coordsize="10912,0" path="m499,16340r10912,e" filled="f" strokeweight=".20464mm">
              <v:path arrowok="t"/>
            </v:shape>
            <w10:wrap anchorx="page" anchory="page"/>
          </v:group>
        </w:pict>
      </w:r>
    </w:p>
    <w:p w14:paraId="5EFC2301" w14:textId="77777777" w:rsidR="00AA5053" w:rsidRPr="00FD1B8A" w:rsidRDefault="00FD1B8A">
      <w:pPr>
        <w:spacing w:before="11"/>
        <w:ind w:left="100"/>
        <w:rPr>
          <w:rFonts w:asciiTheme="majorHAnsi" w:eastAsia="Calibri" w:hAnsiTheme="majorHAnsi" w:cs="Calibri"/>
          <w:sz w:val="22"/>
          <w:szCs w:val="22"/>
        </w:rPr>
      </w:pPr>
      <w:r w:rsidRPr="00FD1B8A">
        <w:rPr>
          <w:rFonts w:asciiTheme="majorHAnsi" w:eastAsia="Calibri" w:hAnsiTheme="majorHAnsi" w:cs="Calibri"/>
          <w:b/>
          <w:sz w:val="22"/>
          <w:szCs w:val="22"/>
        </w:rPr>
        <w:t>EXTRA</w:t>
      </w:r>
      <w:r w:rsidRPr="00FD1B8A">
        <w:rPr>
          <w:rFonts w:asciiTheme="majorHAnsi" w:eastAsia="Calibri" w:hAnsiTheme="majorHAnsi" w:cs="Calibri"/>
          <w:b/>
          <w:spacing w:val="-6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FD1B8A">
        <w:rPr>
          <w:rFonts w:asciiTheme="majorHAnsi" w:eastAsia="Calibri" w:hAnsiTheme="majorHAnsi" w:cs="Calibri"/>
          <w:b/>
          <w:sz w:val="22"/>
          <w:szCs w:val="22"/>
        </w:rPr>
        <w:t>UR</w:t>
      </w:r>
      <w:r w:rsidRPr="00FD1B8A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FD1B8A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FD1B8A">
        <w:rPr>
          <w:rFonts w:asciiTheme="majorHAnsi" w:eastAsia="Calibri" w:hAnsiTheme="majorHAnsi" w:cs="Calibri"/>
          <w:b/>
          <w:sz w:val="22"/>
          <w:szCs w:val="22"/>
        </w:rPr>
        <w:t>CULUM</w:t>
      </w:r>
    </w:p>
    <w:p w14:paraId="09D7CFC8" w14:textId="77777777" w:rsidR="00AA5053" w:rsidRPr="00FD1B8A" w:rsidRDefault="00FD1B8A">
      <w:pPr>
        <w:spacing w:before="29"/>
        <w:ind w:left="100"/>
        <w:rPr>
          <w:rFonts w:asciiTheme="majorHAnsi" w:eastAsia="Calibri" w:hAnsiTheme="majorHAnsi" w:cs="Calibri"/>
          <w:sz w:val="22"/>
          <w:szCs w:val="22"/>
        </w:rPr>
      </w:pPr>
      <w:r w:rsidRPr="00FD1B8A">
        <w:rPr>
          <w:rFonts w:asciiTheme="majorHAnsi" w:hAnsiTheme="majorHAnsi"/>
          <w:sz w:val="22"/>
          <w:szCs w:val="22"/>
        </w:rPr>
        <w:t xml:space="preserve"> </w:t>
      </w:r>
      <w:r w:rsidRPr="00FD1B8A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Awa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FD1B8A">
        <w:rPr>
          <w:rFonts w:asciiTheme="majorHAnsi" w:eastAsia="Calibri" w:hAnsiTheme="majorHAnsi" w:cs="Calibri"/>
          <w:sz w:val="22"/>
          <w:szCs w:val="22"/>
        </w:rPr>
        <w:t>ded</w:t>
      </w:r>
      <w:r w:rsidRPr="00FD1B8A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1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D1B8A">
        <w:rPr>
          <w:rFonts w:asciiTheme="majorHAnsi" w:eastAsia="Calibri" w:hAnsiTheme="majorHAnsi" w:cs="Calibri"/>
          <w:sz w:val="22"/>
          <w:szCs w:val="22"/>
        </w:rPr>
        <w:t>t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rank</w:t>
      </w:r>
      <w:r w:rsidRPr="00FD1B8A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in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I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D1B8A">
        <w:rPr>
          <w:rFonts w:asciiTheme="majorHAnsi" w:eastAsia="Calibri" w:hAnsiTheme="majorHAnsi" w:cs="Calibri"/>
          <w:sz w:val="22"/>
          <w:szCs w:val="22"/>
        </w:rPr>
        <w:t>ter</w:t>
      </w:r>
      <w:r w:rsidRPr="00FD1B8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Scho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D1B8A">
        <w:rPr>
          <w:rFonts w:asciiTheme="majorHAnsi" w:eastAsia="Calibri" w:hAnsiTheme="majorHAnsi" w:cs="Calibri"/>
          <w:sz w:val="22"/>
          <w:szCs w:val="22"/>
        </w:rPr>
        <w:t>l</w:t>
      </w:r>
      <w:r w:rsidRPr="00FD1B8A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l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D1B8A">
        <w:rPr>
          <w:rFonts w:asciiTheme="majorHAnsi" w:eastAsia="Calibri" w:hAnsiTheme="majorHAnsi" w:cs="Calibri"/>
          <w:sz w:val="22"/>
          <w:szCs w:val="22"/>
        </w:rPr>
        <w:t>vel</w:t>
      </w:r>
      <w:r w:rsidRPr="00FD1B8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D1B8A">
        <w:rPr>
          <w:rFonts w:asciiTheme="majorHAnsi" w:eastAsia="Calibri" w:hAnsiTheme="majorHAnsi" w:cs="Calibri"/>
          <w:sz w:val="22"/>
          <w:szCs w:val="22"/>
        </w:rPr>
        <w:t>ports</w:t>
      </w:r>
      <w:r w:rsidRPr="00FD1B8A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and</w:t>
      </w:r>
      <w:r w:rsidRPr="00FD1B8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Cr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D1B8A">
        <w:rPr>
          <w:rFonts w:asciiTheme="majorHAnsi" w:eastAsia="Calibri" w:hAnsiTheme="majorHAnsi" w:cs="Calibri"/>
          <w:sz w:val="22"/>
          <w:szCs w:val="22"/>
        </w:rPr>
        <w:t>c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>k</w:t>
      </w:r>
      <w:r w:rsidRPr="00FD1B8A">
        <w:rPr>
          <w:rFonts w:asciiTheme="majorHAnsi" w:eastAsia="Calibri" w:hAnsiTheme="majorHAnsi" w:cs="Calibri"/>
          <w:sz w:val="22"/>
          <w:szCs w:val="22"/>
        </w:rPr>
        <w:t>et</w:t>
      </w:r>
      <w:r w:rsidRPr="00FD1B8A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Cha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D1B8A">
        <w:rPr>
          <w:rFonts w:asciiTheme="majorHAnsi" w:eastAsia="Calibri" w:hAnsiTheme="majorHAnsi" w:cs="Calibri"/>
          <w:sz w:val="22"/>
          <w:szCs w:val="22"/>
        </w:rPr>
        <w:t>pionship.</w:t>
      </w:r>
    </w:p>
    <w:p w14:paraId="374AED25" w14:textId="77777777" w:rsidR="00AA5053" w:rsidRPr="00FD1B8A" w:rsidRDefault="00FD1B8A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FD1B8A">
        <w:rPr>
          <w:rFonts w:asciiTheme="majorHAnsi" w:hAnsiTheme="majorHAnsi"/>
          <w:sz w:val="22"/>
          <w:szCs w:val="22"/>
        </w:rPr>
        <w:t xml:space="preserve"> </w:t>
      </w:r>
      <w:r w:rsidRPr="00FD1B8A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Ac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D1B8A">
        <w:rPr>
          <w:rFonts w:asciiTheme="majorHAnsi" w:eastAsia="Calibri" w:hAnsiTheme="majorHAnsi" w:cs="Calibri"/>
          <w:sz w:val="22"/>
          <w:szCs w:val="22"/>
        </w:rPr>
        <w:t>ively</w:t>
      </w:r>
      <w:r w:rsidRPr="00FD1B8A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part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D1B8A">
        <w:rPr>
          <w:rFonts w:asciiTheme="majorHAnsi" w:eastAsia="Calibri" w:hAnsiTheme="majorHAnsi" w:cs="Calibri"/>
          <w:sz w:val="22"/>
          <w:szCs w:val="22"/>
        </w:rPr>
        <w:t>ci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FD1B8A">
        <w:rPr>
          <w:rFonts w:asciiTheme="majorHAnsi" w:eastAsia="Calibri" w:hAnsiTheme="majorHAnsi" w:cs="Calibri"/>
          <w:sz w:val="22"/>
          <w:szCs w:val="22"/>
        </w:rPr>
        <w:t>at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D1B8A">
        <w:rPr>
          <w:rFonts w:asciiTheme="majorHAnsi" w:eastAsia="Calibri" w:hAnsiTheme="majorHAnsi" w:cs="Calibri"/>
          <w:sz w:val="22"/>
          <w:szCs w:val="22"/>
        </w:rPr>
        <w:t>d</w:t>
      </w:r>
      <w:r w:rsidRPr="00FD1B8A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in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I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FD1B8A">
        <w:rPr>
          <w:rFonts w:asciiTheme="majorHAnsi" w:eastAsia="Calibri" w:hAnsiTheme="majorHAnsi" w:cs="Calibri"/>
          <w:sz w:val="22"/>
          <w:szCs w:val="22"/>
        </w:rPr>
        <w:t>M</w:t>
      </w:r>
      <w:r w:rsidRPr="00FD1B8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D1B8A">
        <w:rPr>
          <w:rFonts w:asciiTheme="majorHAnsi" w:eastAsia="Calibri" w:hAnsiTheme="majorHAnsi" w:cs="Calibri"/>
          <w:sz w:val="22"/>
          <w:szCs w:val="22"/>
        </w:rPr>
        <w:t>ng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D1B8A">
        <w:rPr>
          <w:rFonts w:asciiTheme="majorHAnsi" w:eastAsia="Calibri" w:hAnsiTheme="majorHAnsi" w:cs="Calibri"/>
          <w:sz w:val="22"/>
          <w:szCs w:val="22"/>
        </w:rPr>
        <w:t>nious</w:t>
      </w:r>
      <w:r w:rsidRPr="00FD1B8A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D1B8A">
        <w:rPr>
          <w:rFonts w:asciiTheme="majorHAnsi" w:eastAsia="Calibri" w:hAnsiTheme="majorHAnsi" w:cs="Calibri"/>
          <w:sz w:val="22"/>
          <w:szCs w:val="22"/>
        </w:rPr>
        <w:t>nter</w:t>
      </w:r>
      <w:r w:rsidRPr="00FD1B8A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C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D1B8A">
        <w:rPr>
          <w:rFonts w:asciiTheme="majorHAnsi" w:eastAsia="Calibri" w:hAnsiTheme="majorHAnsi" w:cs="Calibri"/>
          <w:sz w:val="22"/>
          <w:szCs w:val="22"/>
        </w:rPr>
        <w:t>llege</w:t>
      </w:r>
      <w:r w:rsidRPr="00FD1B8A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Te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FD1B8A">
        <w:rPr>
          <w:rFonts w:asciiTheme="majorHAnsi" w:eastAsia="Calibri" w:hAnsiTheme="majorHAnsi" w:cs="Calibri"/>
          <w:sz w:val="22"/>
          <w:szCs w:val="22"/>
        </w:rPr>
        <w:t>h</w:t>
      </w:r>
      <w:r w:rsidRPr="00FD1B8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Fest</w:t>
      </w:r>
      <w:r w:rsidRPr="00FD1B8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C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D1B8A">
        <w:rPr>
          <w:rFonts w:asciiTheme="majorHAnsi" w:eastAsia="Calibri" w:hAnsiTheme="majorHAnsi" w:cs="Calibri"/>
          <w:sz w:val="22"/>
          <w:szCs w:val="22"/>
        </w:rPr>
        <w:t>mpe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D1B8A">
        <w:rPr>
          <w:rFonts w:asciiTheme="majorHAnsi" w:eastAsia="Calibri" w:hAnsiTheme="majorHAnsi" w:cs="Calibri"/>
          <w:sz w:val="22"/>
          <w:szCs w:val="22"/>
        </w:rPr>
        <w:t>tion</w:t>
      </w:r>
      <w:r w:rsidRPr="00FD1B8A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he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FD1B8A">
        <w:rPr>
          <w:rFonts w:asciiTheme="majorHAnsi" w:eastAsia="Calibri" w:hAnsiTheme="majorHAnsi" w:cs="Calibri"/>
          <w:sz w:val="22"/>
          <w:szCs w:val="22"/>
        </w:rPr>
        <w:t>d</w:t>
      </w:r>
      <w:r w:rsidRPr="00FD1B8A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at</w:t>
      </w:r>
      <w:r w:rsidRPr="00FD1B8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SVITS</w:t>
      </w:r>
      <w:r w:rsidRPr="00FD1B8A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C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D1B8A">
        <w:rPr>
          <w:rFonts w:asciiTheme="majorHAnsi" w:eastAsia="Calibri" w:hAnsiTheme="majorHAnsi" w:cs="Calibri"/>
          <w:sz w:val="22"/>
          <w:szCs w:val="22"/>
        </w:rPr>
        <w:t>llege,</w:t>
      </w:r>
      <w:r w:rsidRPr="00FD1B8A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I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D1B8A">
        <w:rPr>
          <w:rFonts w:asciiTheme="majorHAnsi" w:eastAsia="Calibri" w:hAnsiTheme="majorHAnsi" w:cs="Calibri"/>
          <w:sz w:val="22"/>
          <w:szCs w:val="22"/>
        </w:rPr>
        <w:t>dore.</w:t>
      </w:r>
    </w:p>
    <w:p w14:paraId="507874D7" w14:textId="77777777" w:rsidR="00AA5053" w:rsidRPr="00FD1B8A" w:rsidRDefault="00FD1B8A">
      <w:pPr>
        <w:spacing w:line="260" w:lineRule="exact"/>
        <w:ind w:left="100"/>
        <w:rPr>
          <w:rFonts w:asciiTheme="majorHAnsi" w:eastAsia="Calibri" w:hAnsiTheme="majorHAnsi" w:cs="Calibri"/>
          <w:sz w:val="22"/>
          <w:szCs w:val="22"/>
        </w:rPr>
      </w:pPr>
      <w:r w:rsidRPr="00FD1B8A">
        <w:rPr>
          <w:rFonts w:asciiTheme="majorHAnsi" w:hAnsiTheme="majorHAnsi"/>
          <w:sz w:val="22"/>
          <w:szCs w:val="22"/>
        </w:rPr>
        <w:t xml:space="preserve"> </w:t>
      </w:r>
      <w:r w:rsidRPr="00FD1B8A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Inv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D1B8A">
        <w:rPr>
          <w:rFonts w:asciiTheme="majorHAnsi" w:eastAsia="Calibri" w:hAnsiTheme="majorHAnsi" w:cs="Calibri"/>
          <w:sz w:val="22"/>
          <w:szCs w:val="22"/>
        </w:rPr>
        <w:t>lved</w:t>
      </w:r>
      <w:r w:rsidRPr="00FD1B8A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in</w:t>
      </w:r>
      <w:r w:rsidRPr="00FD1B8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v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D1B8A">
        <w:rPr>
          <w:rFonts w:asciiTheme="majorHAnsi" w:eastAsia="Calibri" w:hAnsiTheme="majorHAnsi" w:cs="Calibri"/>
          <w:sz w:val="22"/>
          <w:szCs w:val="22"/>
        </w:rPr>
        <w:t>ri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D1B8A">
        <w:rPr>
          <w:rFonts w:asciiTheme="majorHAnsi" w:eastAsia="Calibri" w:hAnsiTheme="majorHAnsi" w:cs="Calibri"/>
          <w:sz w:val="22"/>
          <w:szCs w:val="22"/>
        </w:rPr>
        <w:t>us</w:t>
      </w:r>
      <w:r w:rsidRPr="00FD1B8A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cu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D1B8A">
        <w:rPr>
          <w:rFonts w:asciiTheme="majorHAnsi" w:eastAsia="Calibri" w:hAnsiTheme="majorHAnsi" w:cs="Calibri"/>
          <w:sz w:val="22"/>
          <w:szCs w:val="22"/>
        </w:rPr>
        <w:t>ural</w:t>
      </w:r>
      <w:r w:rsidRPr="00FD1B8A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activit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D1B8A">
        <w:rPr>
          <w:rFonts w:asciiTheme="majorHAnsi" w:eastAsia="Calibri" w:hAnsiTheme="majorHAnsi" w:cs="Calibri"/>
          <w:sz w:val="22"/>
          <w:szCs w:val="22"/>
        </w:rPr>
        <w:t>es</w:t>
      </w:r>
      <w:r w:rsidRPr="00FD1B8A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D1B8A">
        <w:rPr>
          <w:rFonts w:asciiTheme="majorHAnsi" w:eastAsia="Calibri" w:hAnsiTheme="majorHAnsi" w:cs="Calibri"/>
          <w:sz w:val="22"/>
          <w:szCs w:val="22"/>
        </w:rPr>
        <w:t>eld</w:t>
      </w:r>
      <w:r w:rsidRPr="00FD1B8A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at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School</w:t>
      </w:r>
      <w:r w:rsidRPr="00FD1B8A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and</w:t>
      </w:r>
      <w:r w:rsidRPr="00FD1B8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C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D1B8A">
        <w:rPr>
          <w:rFonts w:asciiTheme="majorHAnsi" w:eastAsia="Calibri" w:hAnsiTheme="majorHAnsi" w:cs="Calibri"/>
          <w:sz w:val="22"/>
          <w:szCs w:val="22"/>
        </w:rPr>
        <w:t>llege</w:t>
      </w:r>
      <w:r w:rsidRPr="00FD1B8A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FD1B8A">
        <w:rPr>
          <w:rFonts w:asciiTheme="majorHAnsi" w:eastAsia="Calibri" w:hAnsiTheme="majorHAnsi" w:cs="Calibri"/>
          <w:sz w:val="22"/>
          <w:szCs w:val="22"/>
        </w:rPr>
        <w:t>evel.</w:t>
      </w:r>
    </w:p>
    <w:p w14:paraId="38273220" w14:textId="77777777" w:rsidR="00AA5053" w:rsidRPr="00FD1B8A" w:rsidRDefault="00FD1B8A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FD1B8A">
        <w:rPr>
          <w:rFonts w:asciiTheme="majorHAnsi" w:hAnsiTheme="majorHAnsi"/>
          <w:sz w:val="22"/>
          <w:szCs w:val="22"/>
        </w:rPr>
        <w:t xml:space="preserve"> </w:t>
      </w:r>
      <w:r w:rsidRPr="00FD1B8A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To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D1B8A">
        <w:rPr>
          <w:rFonts w:asciiTheme="majorHAnsi" w:eastAsia="Calibri" w:hAnsiTheme="majorHAnsi" w:cs="Calibri"/>
          <w:sz w:val="22"/>
          <w:szCs w:val="22"/>
        </w:rPr>
        <w:t>k</w:t>
      </w:r>
      <w:r w:rsidRPr="00FD1B8A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part</w:t>
      </w:r>
      <w:r w:rsidRPr="00FD1B8A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D1B8A">
        <w:rPr>
          <w:rFonts w:asciiTheme="majorHAnsi" w:eastAsia="Calibri" w:hAnsiTheme="majorHAnsi" w:cs="Calibri"/>
          <w:sz w:val="22"/>
          <w:szCs w:val="22"/>
        </w:rPr>
        <w:t>n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cricket</w:t>
      </w:r>
      <w:r w:rsidRPr="00FD1B8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and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b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D1B8A">
        <w:rPr>
          <w:rFonts w:asciiTheme="majorHAnsi" w:eastAsia="Calibri" w:hAnsiTheme="majorHAnsi" w:cs="Calibri"/>
          <w:sz w:val="22"/>
          <w:szCs w:val="22"/>
        </w:rPr>
        <w:t>dmint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D1B8A">
        <w:rPr>
          <w:rFonts w:asciiTheme="majorHAnsi" w:eastAsia="Calibri" w:hAnsiTheme="majorHAnsi" w:cs="Calibri"/>
          <w:sz w:val="22"/>
          <w:szCs w:val="22"/>
        </w:rPr>
        <w:t>n</w:t>
      </w:r>
      <w:r w:rsidRPr="00FD1B8A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D1B8A">
        <w:rPr>
          <w:rFonts w:asciiTheme="majorHAnsi" w:eastAsia="Calibri" w:hAnsiTheme="majorHAnsi" w:cs="Calibri"/>
          <w:sz w:val="22"/>
          <w:szCs w:val="22"/>
        </w:rPr>
        <w:t>ou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FD1B8A">
        <w:rPr>
          <w:rFonts w:asciiTheme="majorHAnsi" w:eastAsia="Calibri" w:hAnsiTheme="majorHAnsi" w:cs="Calibri"/>
          <w:sz w:val="22"/>
          <w:szCs w:val="22"/>
        </w:rPr>
        <w:t>name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D1B8A">
        <w:rPr>
          <w:rFonts w:asciiTheme="majorHAnsi" w:eastAsia="Calibri" w:hAnsiTheme="majorHAnsi" w:cs="Calibri"/>
          <w:sz w:val="22"/>
          <w:szCs w:val="22"/>
        </w:rPr>
        <w:t>ts</w:t>
      </w:r>
      <w:r w:rsidRPr="00FD1B8A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held</w:t>
      </w:r>
      <w:r w:rsidRPr="00FD1B8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at</w:t>
      </w:r>
      <w:r w:rsidRPr="00FD1B8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s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D1B8A">
        <w:rPr>
          <w:rFonts w:asciiTheme="majorHAnsi" w:eastAsia="Calibri" w:hAnsiTheme="majorHAnsi" w:cs="Calibri"/>
          <w:sz w:val="22"/>
          <w:szCs w:val="22"/>
        </w:rPr>
        <w:t>ho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D1B8A">
        <w:rPr>
          <w:rFonts w:asciiTheme="majorHAnsi" w:eastAsia="Calibri" w:hAnsiTheme="majorHAnsi" w:cs="Calibri"/>
          <w:sz w:val="22"/>
          <w:szCs w:val="22"/>
        </w:rPr>
        <w:t>l</w:t>
      </w:r>
      <w:r w:rsidRPr="00FD1B8A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a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D1B8A">
        <w:rPr>
          <w:rFonts w:asciiTheme="majorHAnsi" w:eastAsia="Calibri" w:hAnsiTheme="majorHAnsi" w:cs="Calibri"/>
          <w:sz w:val="22"/>
          <w:szCs w:val="22"/>
        </w:rPr>
        <w:t>d</w:t>
      </w:r>
      <w:r w:rsidRPr="00FD1B8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FD1B8A">
        <w:rPr>
          <w:rFonts w:asciiTheme="majorHAnsi" w:eastAsia="Calibri" w:hAnsiTheme="majorHAnsi" w:cs="Calibri"/>
          <w:sz w:val="22"/>
          <w:szCs w:val="22"/>
        </w:rPr>
        <w:t>oll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D1B8A">
        <w:rPr>
          <w:rFonts w:asciiTheme="majorHAnsi" w:eastAsia="Calibri" w:hAnsiTheme="majorHAnsi" w:cs="Calibri"/>
          <w:sz w:val="22"/>
          <w:szCs w:val="22"/>
        </w:rPr>
        <w:t>ge</w:t>
      </w:r>
      <w:r w:rsidRPr="00FD1B8A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FD1B8A">
        <w:rPr>
          <w:rFonts w:asciiTheme="majorHAnsi" w:eastAsia="Calibri" w:hAnsiTheme="majorHAnsi" w:cs="Calibri"/>
          <w:sz w:val="22"/>
          <w:szCs w:val="22"/>
        </w:rPr>
        <w:t>ev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D1B8A">
        <w:rPr>
          <w:rFonts w:asciiTheme="majorHAnsi" w:eastAsia="Calibri" w:hAnsiTheme="majorHAnsi" w:cs="Calibri"/>
          <w:sz w:val="22"/>
          <w:szCs w:val="22"/>
        </w:rPr>
        <w:t>l.</w:t>
      </w:r>
    </w:p>
    <w:p w14:paraId="52BABD2E" w14:textId="77777777" w:rsidR="00AA5053" w:rsidRPr="00FD1B8A" w:rsidRDefault="00AA5053">
      <w:pPr>
        <w:spacing w:before="10" w:line="280" w:lineRule="exact"/>
        <w:rPr>
          <w:rFonts w:asciiTheme="majorHAnsi" w:hAnsiTheme="majorHAnsi"/>
          <w:sz w:val="28"/>
          <w:szCs w:val="28"/>
        </w:rPr>
      </w:pPr>
    </w:p>
    <w:p w14:paraId="60F87975" w14:textId="77777777" w:rsidR="00AA5053" w:rsidRPr="00FD1B8A" w:rsidRDefault="00FD1B8A">
      <w:pPr>
        <w:spacing w:before="11"/>
        <w:ind w:left="100"/>
        <w:rPr>
          <w:rFonts w:asciiTheme="majorHAnsi" w:eastAsia="Calibri" w:hAnsiTheme="majorHAnsi" w:cs="Calibri"/>
          <w:sz w:val="22"/>
          <w:szCs w:val="22"/>
        </w:rPr>
      </w:pPr>
      <w:r w:rsidRPr="00FD1B8A">
        <w:rPr>
          <w:rFonts w:asciiTheme="majorHAnsi" w:eastAsia="Calibri" w:hAnsiTheme="majorHAnsi" w:cs="Calibri"/>
          <w:b/>
          <w:sz w:val="22"/>
          <w:szCs w:val="22"/>
        </w:rPr>
        <w:t>IT</w:t>
      </w:r>
      <w:r w:rsidRPr="00FD1B8A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b/>
          <w:sz w:val="22"/>
          <w:szCs w:val="22"/>
        </w:rPr>
        <w:t>SKIL</w:t>
      </w:r>
      <w:r w:rsidRPr="00FD1B8A">
        <w:rPr>
          <w:rFonts w:asciiTheme="majorHAnsi" w:eastAsia="Calibri" w:hAnsiTheme="majorHAnsi" w:cs="Calibri"/>
          <w:b/>
          <w:spacing w:val="-1"/>
          <w:sz w:val="22"/>
          <w:szCs w:val="22"/>
        </w:rPr>
        <w:t>L</w:t>
      </w:r>
      <w:r w:rsidRPr="00FD1B8A">
        <w:rPr>
          <w:rFonts w:asciiTheme="majorHAnsi" w:eastAsia="Calibri" w:hAnsiTheme="majorHAnsi" w:cs="Calibri"/>
          <w:b/>
          <w:sz w:val="22"/>
          <w:szCs w:val="22"/>
        </w:rPr>
        <w:t>S</w:t>
      </w:r>
    </w:p>
    <w:p w14:paraId="37585EFD" w14:textId="77777777" w:rsidR="00AA5053" w:rsidRPr="00FD1B8A" w:rsidRDefault="00AA5053">
      <w:pPr>
        <w:spacing w:before="6" w:line="280" w:lineRule="exact"/>
        <w:rPr>
          <w:rFonts w:asciiTheme="majorHAnsi" w:hAnsiTheme="majorHAnsi"/>
          <w:sz w:val="28"/>
          <w:szCs w:val="28"/>
        </w:rPr>
      </w:pPr>
    </w:p>
    <w:p w14:paraId="5440CF73" w14:textId="77777777" w:rsidR="00AA5053" w:rsidRPr="00FD1B8A" w:rsidRDefault="00FD1B8A">
      <w:pPr>
        <w:spacing w:before="11"/>
        <w:ind w:left="100"/>
        <w:rPr>
          <w:rFonts w:asciiTheme="majorHAnsi" w:eastAsia="Calibri" w:hAnsiTheme="majorHAnsi" w:cs="Calibri"/>
          <w:sz w:val="22"/>
          <w:szCs w:val="22"/>
        </w:rPr>
      </w:pPr>
      <w:r w:rsidRPr="00FD1B8A">
        <w:rPr>
          <w:rFonts w:asciiTheme="majorHAnsi" w:eastAsia="Calibri" w:hAnsiTheme="majorHAnsi" w:cs="Calibri"/>
          <w:sz w:val="22"/>
          <w:szCs w:val="22"/>
        </w:rPr>
        <w:t>Well</w:t>
      </w:r>
      <w:r w:rsidRPr="00FD1B8A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versed</w:t>
      </w:r>
      <w:r w:rsidRPr="00FD1B8A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with</w:t>
      </w:r>
      <w:r w:rsidRPr="00FD1B8A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progra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D1B8A">
        <w:rPr>
          <w:rFonts w:asciiTheme="majorHAnsi" w:eastAsia="Calibri" w:hAnsiTheme="majorHAnsi" w:cs="Calibri"/>
          <w:sz w:val="22"/>
          <w:szCs w:val="22"/>
        </w:rPr>
        <w:t>ming</w:t>
      </w:r>
      <w:r w:rsidRPr="00FD1B8A">
        <w:rPr>
          <w:rFonts w:asciiTheme="majorHAnsi" w:eastAsia="Calibri" w:hAnsiTheme="majorHAnsi" w:cs="Calibri"/>
          <w:spacing w:val="-1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langua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g</w:t>
      </w:r>
      <w:r w:rsidRPr="00FD1B8A">
        <w:rPr>
          <w:rFonts w:asciiTheme="majorHAnsi" w:eastAsia="Calibri" w:hAnsiTheme="majorHAnsi" w:cs="Calibri"/>
          <w:sz w:val="22"/>
          <w:szCs w:val="22"/>
        </w:rPr>
        <w:t>es:</w:t>
      </w:r>
    </w:p>
    <w:p w14:paraId="556349D0" w14:textId="77777777" w:rsidR="00AA5053" w:rsidRPr="00FD1B8A" w:rsidRDefault="00FD1B8A">
      <w:pPr>
        <w:ind w:left="100"/>
        <w:rPr>
          <w:rFonts w:asciiTheme="majorHAnsi" w:eastAsia="Calibri" w:hAnsiTheme="majorHAnsi" w:cs="Calibri"/>
          <w:sz w:val="22"/>
          <w:szCs w:val="22"/>
        </w:rPr>
        <w:sectPr w:rsidR="00AA5053" w:rsidRPr="00FD1B8A">
          <w:type w:val="continuous"/>
          <w:pgSz w:w="11920" w:h="16840"/>
          <w:pgMar w:top="920" w:right="620" w:bottom="280" w:left="620" w:header="720" w:footer="720" w:gutter="0"/>
          <w:cols w:space="720"/>
        </w:sectPr>
      </w:pPr>
      <w:r w:rsidRPr="00FD1B8A">
        <w:rPr>
          <w:rFonts w:asciiTheme="majorHAnsi" w:hAnsiTheme="majorHAnsi"/>
          <w:sz w:val="22"/>
          <w:szCs w:val="22"/>
        </w:rPr>
        <w:t xml:space="preserve">  </w:t>
      </w:r>
      <w:r w:rsidRPr="00FD1B8A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C+,</w:t>
      </w:r>
      <w:r w:rsidRPr="00FD1B8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C++,</w:t>
      </w:r>
      <w:r w:rsidRPr="00FD1B8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MS</w:t>
      </w:r>
      <w:r w:rsidRPr="00FD1B8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Office,</w:t>
      </w:r>
      <w:r w:rsidRPr="00FD1B8A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JAVA,</w:t>
      </w:r>
      <w:r w:rsidRPr="00FD1B8A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M</w:t>
      </w:r>
      <w:r w:rsidRPr="00FD1B8A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FD1B8A">
        <w:rPr>
          <w:rFonts w:asciiTheme="majorHAnsi" w:eastAsia="Calibri" w:hAnsiTheme="majorHAnsi" w:cs="Calibri"/>
          <w:sz w:val="22"/>
          <w:szCs w:val="22"/>
        </w:rPr>
        <w:t>cro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D1B8A">
        <w:rPr>
          <w:rFonts w:asciiTheme="majorHAnsi" w:eastAsia="Calibri" w:hAnsiTheme="majorHAnsi" w:cs="Calibri"/>
          <w:sz w:val="22"/>
          <w:szCs w:val="22"/>
        </w:rPr>
        <w:t>oft</w:t>
      </w:r>
      <w:r w:rsidRPr="00FD1B8A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W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D1B8A">
        <w:rPr>
          <w:rFonts w:asciiTheme="majorHAnsi" w:eastAsia="Calibri" w:hAnsiTheme="majorHAnsi" w:cs="Calibri"/>
          <w:sz w:val="22"/>
          <w:szCs w:val="22"/>
        </w:rPr>
        <w:t>ndows</w:t>
      </w:r>
      <w:r w:rsidRPr="00FD1B8A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XP,</w:t>
      </w:r>
      <w:r w:rsidRPr="00FD1B8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V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D1B8A">
        <w:rPr>
          <w:rFonts w:asciiTheme="majorHAnsi" w:eastAsia="Calibri" w:hAnsiTheme="majorHAnsi" w:cs="Calibri"/>
          <w:sz w:val="22"/>
          <w:szCs w:val="22"/>
        </w:rPr>
        <w:t>sta</w:t>
      </w:r>
      <w:r w:rsidRPr="00FD1B8A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7,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Net</w:t>
      </w:r>
      <w:r w:rsidRPr="00FD1B8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b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D1B8A">
        <w:rPr>
          <w:rFonts w:asciiTheme="majorHAnsi" w:eastAsia="Calibri" w:hAnsiTheme="majorHAnsi" w:cs="Calibri"/>
          <w:sz w:val="22"/>
          <w:szCs w:val="22"/>
        </w:rPr>
        <w:t>ans</w:t>
      </w:r>
      <w:r w:rsidRPr="00FD1B8A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IDE</w:t>
      </w:r>
    </w:p>
    <w:p w14:paraId="5D13A500" w14:textId="22D60462" w:rsidR="00AA5053" w:rsidRPr="00FD1B8A" w:rsidRDefault="00FD1B8A">
      <w:pPr>
        <w:spacing w:before="70"/>
        <w:ind w:left="100"/>
        <w:rPr>
          <w:rFonts w:asciiTheme="majorHAnsi" w:eastAsia="Calibri" w:hAnsiTheme="majorHAnsi" w:cs="Calibri"/>
          <w:sz w:val="22"/>
          <w:szCs w:val="22"/>
        </w:rPr>
      </w:pPr>
      <w:r w:rsidRPr="00FD1B8A">
        <w:rPr>
          <w:rFonts w:asciiTheme="majorHAnsi" w:hAnsiTheme="majorHAnsi"/>
        </w:rPr>
        <w:lastRenderedPageBreak/>
        <w:pict w14:anchorId="084F9383">
          <v:group id="_x0000_s1033" style="position:absolute;left:0;text-align:left;margin-left:24.45pt;margin-top:24pt;width:547.05pt;height:794.45pt;z-index:-251654656;mso-position-horizontal-relative:page;mso-position-vertical-relative:page" coordorigin="489,480" coordsize="10941,15889">
            <v:shape id="_x0000_s1038" style="position:absolute;left:499;top:494;width:10912;height:0" coordorigin="499,494" coordsize="10912,0" path="m499,494r10912,e" filled="f" strokeweight=".58pt">
              <v:path arrowok="t"/>
            </v:shape>
            <v:shape id="_x0000_s1037" style="position:absolute;left:494;top:490;width:0;height:15856" coordorigin="494,490" coordsize="0,15856" path="m494,490r,15855e" filled="f" strokeweight=".58pt">
              <v:path arrowok="t"/>
            </v:shape>
            <v:shape id="_x0000_s1036" style="position:absolute;left:11420;top:490;width:0;height:15870" coordorigin="11420,490" coordsize="0,15870" path="m11420,490r,15870e" filled="f" strokeweight=".96pt">
              <v:path arrowok="t"/>
            </v:shape>
            <v:shape id="_x0000_s1035" style="position:absolute;left:499;top:16350;width:10912;height:0" coordorigin="499,16350" coordsize="10912,0" path="m499,16350r10912,e" filled="f" strokeweight=".58pt">
              <v:path arrowok="t"/>
            </v:shape>
            <v:shape id="_x0000_s1034" style="position:absolute;left:499;top:16340;width:10912;height:0" coordorigin="499,16340" coordsize="10912,0" path="m499,16340r10912,e" filled="f" strokeweight=".20464mm">
              <v:path arrowok="t"/>
            </v:shape>
            <w10:wrap anchorx="page" anchory="page"/>
          </v:group>
        </w:pict>
      </w:r>
      <w:r w:rsidRPr="00FD1B8A">
        <w:rPr>
          <w:rFonts w:asciiTheme="majorHAnsi" w:hAnsiTheme="majorHAnsi"/>
          <w:sz w:val="22"/>
          <w:szCs w:val="22"/>
        </w:rPr>
        <w:t xml:space="preserve">  </w:t>
      </w:r>
      <w:r w:rsidRPr="00FD1B8A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MySQL,</w:t>
      </w:r>
      <w:r w:rsidRPr="00FD1B8A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B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D1B8A">
        <w:rPr>
          <w:rFonts w:asciiTheme="majorHAnsi" w:eastAsia="Calibri" w:hAnsiTheme="majorHAnsi" w:cs="Calibri"/>
          <w:sz w:val="22"/>
          <w:szCs w:val="22"/>
        </w:rPr>
        <w:t>otstrap</w:t>
      </w:r>
      <w:r w:rsidRPr="00FD1B8A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3,</w:t>
      </w:r>
      <w:r w:rsidRPr="00FD1B8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Dru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D1B8A">
        <w:rPr>
          <w:rFonts w:asciiTheme="majorHAnsi" w:eastAsia="Calibri" w:hAnsiTheme="majorHAnsi" w:cs="Calibri"/>
          <w:sz w:val="22"/>
          <w:szCs w:val="22"/>
        </w:rPr>
        <w:t>al,</w:t>
      </w:r>
      <w:r w:rsidRPr="00FD1B8A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W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D1B8A">
        <w:rPr>
          <w:rFonts w:asciiTheme="majorHAnsi" w:eastAsia="Calibri" w:hAnsiTheme="majorHAnsi" w:cs="Calibri"/>
          <w:sz w:val="22"/>
          <w:szCs w:val="22"/>
        </w:rPr>
        <w:t>rdpres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D1B8A">
        <w:rPr>
          <w:rFonts w:asciiTheme="majorHAnsi" w:eastAsia="Calibri" w:hAnsiTheme="majorHAnsi" w:cs="Calibri"/>
          <w:sz w:val="22"/>
          <w:szCs w:val="22"/>
        </w:rPr>
        <w:t>,</w:t>
      </w:r>
      <w:r w:rsidRPr="00FD1B8A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Adobe</w:t>
      </w:r>
      <w:r w:rsidRPr="00FD1B8A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Dr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D1B8A">
        <w:rPr>
          <w:rFonts w:asciiTheme="majorHAnsi" w:eastAsia="Calibri" w:hAnsiTheme="majorHAnsi" w:cs="Calibri"/>
          <w:sz w:val="22"/>
          <w:szCs w:val="22"/>
        </w:rPr>
        <w:t>amwea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FD1B8A">
        <w:rPr>
          <w:rFonts w:asciiTheme="majorHAnsi" w:eastAsia="Calibri" w:hAnsiTheme="majorHAnsi" w:cs="Calibri"/>
          <w:sz w:val="22"/>
          <w:szCs w:val="22"/>
        </w:rPr>
        <w:t>er</w:t>
      </w:r>
      <w:r w:rsidRPr="00FD1B8A">
        <w:rPr>
          <w:rFonts w:asciiTheme="majorHAnsi" w:eastAsia="Calibri" w:hAnsiTheme="majorHAnsi" w:cs="Calibri"/>
          <w:spacing w:val="-1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a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D1B8A">
        <w:rPr>
          <w:rFonts w:asciiTheme="majorHAnsi" w:eastAsia="Calibri" w:hAnsiTheme="majorHAnsi" w:cs="Calibri"/>
          <w:sz w:val="22"/>
          <w:szCs w:val="22"/>
        </w:rPr>
        <w:t>d</w:t>
      </w:r>
      <w:r w:rsidRPr="00FD1B8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Big</w:t>
      </w:r>
      <w:r w:rsidRPr="00FD1B8A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D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D1B8A">
        <w:rPr>
          <w:rFonts w:asciiTheme="majorHAnsi" w:eastAsia="Calibri" w:hAnsiTheme="majorHAnsi" w:cs="Calibri"/>
          <w:sz w:val="22"/>
          <w:szCs w:val="22"/>
        </w:rPr>
        <w:t>ta</w:t>
      </w:r>
      <w:r w:rsidRPr="00FD1B8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H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D1B8A">
        <w:rPr>
          <w:rFonts w:asciiTheme="majorHAnsi" w:eastAsia="Calibri" w:hAnsiTheme="majorHAnsi" w:cs="Calibri"/>
          <w:sz w:val="22"/>
          <w:szCs w:val="22"/>
        </w:rPr>
        <w:t>nd</w:t>
      </w:r>
      <w:r w:rsidRPr="00FD1B8A">
        <w:rPr>
          <w:rFonts w:asciiTheme="majorHAnsi" w:eastAsia="Calibri" w:hAnsiTheme="majorHAnsi" w:cs="Calibri"/>
          <w:spacing w:val="4"/>
          <w:sz w:val="22"/>
          <w:szCs w:val="22"/>
        </w:rPr>
        <w:t>o</w:t>
      </w:r>
      <w:r w:rsidRPr="00FD1B8A">
        <w:rPr>
          <w:rFonts w:asciiTheme="majorHAnsi" w:eastAsia="Calibri" w:hAnsiTheme="majorHAnsi" w:cs="Calibri"/>
          <w:sz w:val="22"/>
          <w:szCs w:val="22"/>
        </w:rPr>
        <w:t>op.</w:t>
      </w:r>
    </w:p>
    <w:p w14:paraId="55ADD52E" w14:textId="77777777" w:rsidR="00AA5053" w:rsidRPr="00FD1B8A" w:rsidRDefault="00AA5053">
      <w:pPr>
        <w:spacing w:before="8" w:line="280" w:lineRule="exact"/>
        <w:rPr>
          <w:rFonts w:asciiTheme="majorHAnsi" w:hAnsiTheme="majorHAnsi"/>
          <w:sz w:val="28"/>
          <w:szCs w:val="28"/>
        </w:rPr>
      </w:pPr>
    </w:p>
    <w:p w14:paraId="08D819EF" w14:textId="77777777" w:rsidR="00AA5053" w:rsidRPr="00FD1B8A" w:rsidRDefault="00FD1B8A">
      <w:pPr>
        <w:spacing w:before="11"/>
        <w:ind w:left="100"/>
        <w:rPr>
          <w:rFonts w:asciiTheme="majorHAnsi" w:eastAsia="Calibri" w:hAnsiTheme="majorHAnsi" w:cs="Calibri"/>
          <w:sz w:val="22"/>
          <w:szCs w:val="22"/>
        </w:rPr>
      </w:pPr>
      <w:r w:rsidRPr="00FD1B8A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FD1B8A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FD1B8A">
        <w:rPr>
          <w:rFonts w:asciiTheme="majorHAnsi" w:eastAsia="Calibri" w:hAnsiTheme="majorHAnsi" w:cs="Calibri"/>
          <w:b/>
          <w:sz w:val="22"/>
          <w:szCs w:val="22"/>
        </w:rPr>
        <w:t>RS</w:t>
      </w:r>
      <w:r w:rsidRPr="00FD1B8A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FD1B8A">
        <w:rPr>
          <w:rFonts w:asciiTheme="majorHAnsi" w:eastAsia="Calibri" w:hAnsiTheme="majorHAnsi" w:cs="Calibri"/>
          <w:b/>
          <w:sz w:val="22"/>
          <w:szCs w:val="22"/>
        </w:rPr>
        <w:t>NAL</w:t>
      </w:r>
      <w:r w:rsidRPr="00FD1B8A">
        <w:rPr>
          <w:rFonts w:asciiTheme="majorHAnsi" w:eastAsia="Calibri" w:hAnsiTheme="majorHAnsi" w:cs="Calibri"/>
          <w:b/>
          <w:spacing w:val="-9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b/>
          <w:sz w:val="22"/>
          <w:szCs w:val="22"/>
        </w:rPr>
        <w:t>SN</w:t>
      </w:r>
      <w:r w:rsidRPr="00FD1B8A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FD1B8A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FD1B8A">
        <w:rPr>
          <w:rFonts w:asciiTheme="majorHAnsi" w:eastAsia="Calibri" w:hAnsiTheme="majorHAnsi" w:cs="Calibri"/>
          <w:b/>
          <w:spacing w:val="-1"/>
          <w:sz w:val="22"/>
          <w:szCs w:val="22"/>
        </w:rPr>
        <w:t>P</w:t>
      </w:r>
      <w:r w:rsidRPr="00FD1B8A">
        <w:rPr>
          <w:rFonts w:asciiTheme="majorHAnsi" w:eastAsia="Calibri" w:hAnsiTheme="majorHAnsi" w:cs="Calibri"/>
          <w:b/>
          <w:sz w:val="22"/>
          <w:szCs w:val="22"/>
        </w:rPr>
        <w:t>ETS</w:t>
      </w:r>
    </w:p>
    <w:p w14:paraId="65679F98" w14:textId="77777777" w:rsidR="00AA5053" w:rsidRPr="00FD1B8A" w:rsidRDefault="00FD1B8A">
      <w:pPr>
        <w:spacing w:before="6"/>
        <w:ind w:left="100"/>
        <w:rPr>
          <w:rFonts w:asciiTheme="majorHAnsi" w:eastAsia="Calibri" w:hAnsiTheme="majorHAnsi" w:cs="Calibri"/>
          <w:sz w:val="22"/>
          <w:szCs w:val="22"/>
        </w:rPr>
      </w:pPr>
      <w:r w:rsidRPr="00FD1B8A">
        <w:rPr>
          <w:rFonts w:asciiTheme="majorHAnsi" w:eastAsia="Calibri" w:hAnsiTheme="majorHAnsi" w:cs="Calibri"/>
          <w:sz w:val="22"/>
          <w:szCs w:val="22"/>
        </w:rPr>
        <w:t>D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D1B8A">
        <w:rPr>
          <w:rFonts w:asciiTheme="majorHAnsi" w:eastAsia="Calibri" w:hAnsiTheme="majorHAnsi" w:cs="Calibri"/>
          <w:sz w:val="22"/>
          <w:szCs w:val="22"/>
        </w:rPr>
        <w:t>te</w:t>
      </w:r>
      <w:r w:rsidRPr="00FD1B8A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of</w:t>
      </w:r>
      <w:r w:rsidRPr="00FD1B8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 xml:space="preserve">Birth                   </w:t>
      </w:r>
      <w:r w:rsidRPr="00FD1B8A">
        <w:rPr>
          <w:rFonts w:asciiTheme="majorHAnsi" w:eastAsia="Calibri" w:hAnsiTheme="majorHAnsi" w:cs="Calibri"/>
          <w:spacing w:val="21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: 3</w:t>
      </w:r>
      <w:r w:rsidRPr="00FD1B8A">
        <w:rPr>
          <w:rFonts w:asciiTheme="majorHAnsi" w:eastAsia="Calibri" w:hAnsiTheme="majorHAnsi" w:cs="Calibri"/>
          <w:position w:val="10"/>
          <w:sz w:val="14"/>
          <w:szCs w:val="14"/>
        </w:rPr>
        <w:t>rd</w:t>
      </w:r>
      <w:r w:rsidRPr="00FD1B8A">
        <w:rPr>
          <w:rFonts w:asciiTheme="majorHAnsi" w:eastAsia="Calibri" w:hAnsiTheme="majorHAnsi" w:cs="Calibri"/>
          <w:spacing w:val="16"/>
          <w:position w:val="10"/>
          <w:sz w:val="14"/>
          <w:szCs w:val="14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Nov</w:t>
      </w:r>
      <w:r w:rsidRPr="00FD1B8A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19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8</w:t>
      </w:r>
      <w:r w:rsidRPr="00FD1B8A">
        <w:rPr>
          <w:rFonts w:asciiTheme="majorHAnsi" w:eastAsia="Calibri" w:hAnsiTheme="majorHAnsi" w:cs="Calibri"/>
          <w:sz w:val="22"/>
          <w:szCs w:val="22"/>
        </w:rPr>
        <w:t>7</w:t>
      </w:r>
    </w:p>
    <w:p w14:paraId="536265C8" w14:textId="77777777" w:rsidR="00AA5053" w:rsidRPr="00FD1B8A" w:rsidRDefault="00FD1B8A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FD1B8A">
        <w:rPr>
          <w:rFonts w:asciiTheme="majorHAnsi" w:eastAsia="Calibri" w:hAnsiTheme="majorHAnsi" w:cs="Calibri"/>
          <w:sz w:val="22"/>
          <w:szCs w:val="22"/>
        </w:rPr>
        <w:t>Languages</w:t>
      </w:r>
      <w:r w:rsidRPr="00FD1B8A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K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D1B8A">
        <w:rPr>
          <w:rFonts w:asciiTheme="majorHAnsi" w:eastAsia="Calibri" w:hAnsiTheme="majorHAnsi" w:cs="Calibri"/>
          <w:sz w:val="22"/>
          <w:szCs w:val="22"/>
        </w:rPr>
        <w:t xml:space="preserve">own          </w:t>
      </w:r>
      <w:r w:rsidRPr="00FD1B8A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: English,</w:t>
      </w:r>
      <w:r w:rsidRPr="00FD1B8A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H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in</w:t>
      </w:r>
      <w:r w:rsidRPr="00FD1B8A">
        <w:rPr>
          <w:rFonts w:asciiTheme="majorHAnsi" w:eastAsia="Calibri" w:hAnsiTheme="majorHAnsi" w:cs="Calibri"/>
          <w:sz w:val="22"/>
          <w:szCs w:val="22"/>
        </w:rPr>
        <w:t>di</w:t>
      </w:r>
      <w:r w:rsidRPr="00FD1B8A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and</w:t>
      </w:r>
      <w:r w:rsidRPr="00FD1B8A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D1B8A">
        <w:rPr>
          <w:rFonts w:asciiTheme="majorHAnsi" w:eastAsia="Calibri" w:hAnsiTheme="majorHAnsi" w:cs="Calibri"/>
          <w:sz w:val="22"/>
          <w:szCs w:val="22"/>
        </w:rPr>
        <w:t>Benga</w:t>
      </w:r>
      <w:r w:rsidRPr="00FD1B8A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FD1B8A">
        <w:rPr>
          <w:rFonts w:asciiTheme="majorHAnsi" w:eastAsia="Calibri" w:hAnsiTheme="majorHAnsi" w:cs="Calibri"/>
          <w:sz w:val="22"/>
          <w:szCs w:val="22"/>
        </w:rPr>
        <w:t>i</w:t>
      </w:r>
    </w:p>
    <w:p w14:paraId="00E78227" w14:textId="77777777" w:rsidR="00AA5053" w:rsidRPr="00FD1B8A" w:rsidRDefault="00AA5053">
      <w:pPr>
        <w:spacing w:line="140" w:lineRule="exact"/>
        <w:rPr>
          <w:rFonts w:asciiTheme="majorHAnsi" w:hAnsiTheme="majorHAnsi"/>
          <w:sz w:val="15"/>
          <w:szCs w:val="15"/>
        </w:rPr>
      </w:pPr>
    </w:p>
    <w:p w14:paraId="4C78B323" w14:textId="77777777" w:rsidR="00AA5053" w:rsidRPr="00FD1B8A" w:rsidRDefault="00AA5053">
      <w:pPr>
        <w:spacing w:line="200" w:lineRule="exact"/>
        <w:rPr>
          <w:rFonts w:asciiTheme="majorHAnsi" w:hAnsiTheme="majorHAnsi"/>
        </w:rPr>
      </w:pPr>
    </w:p>
    <w:p w14:paraId="4D7D1C8F" w14:textId="77777777" w:rsidR="00AA5053" w:rsidRPr="00FD1B8A" w:rsidRDefault="00AA5053">
      <w:pPr>
        <w:spacing w:line="200" w:lineRule="exact"/>
        <w:rPr>
          <w:rFonts w:asciiTheme="majorHAnsi" w:hAnsiTheme="majorHAnsi"/>
        </w:rPr>
      </w:pPr>
    </w:p>
    <w:p w14:paraId="53BD6CE5" w14:textId="77777777" w:rsidR="00AA5053" w:rsidRPr="00FD1B8A" w:rsidRDefault="00AA5053">
      <w:pPr>
        <w:spacing w:line="200" w:lineRule="exact"/>
        <w:rPr>
          <w:rFonts w:asciiTheme="majorHAnsi" w:hAnsiTheme="majorHAnsi"/>
        </w:rPr>
      </w:pPr>
    </w:p>
    <w:p w14:paraId="250769F4" w14:textId="77777777" w:rsidR="00AA5053" w:rsidRPr="00FD1B8A" w:rsidRDefault="00AA5053">
      <w:pPr>
        <w:spacing w:line="200" w:lineRule="exact"/>
        <w:rPr>
          <w:rFonts w:asciiTheme="majorHAnsi" w:hAnsiTheme="majorHAnsi"/>
        </w:rPr>
      </w:pPr>
    </w:p>
    <w:p w14:paraId="28788A89" w14:textId="77777777" w:rsidR="00AA5053" w:rsidRPr="00FD1B8A" w:rsidRDefault="00AA5053">
      <w:pPr>
        <w:spacing w:line="200" w:lineRule="exact"/>
        <w:rPr>
          <w:rFonts w:asciiTheme="majorHAnsi" w:hAnsiTheme="majorHAnsi"/>
        </w:rPr>
      </w:pPr>
    </w:p>
    <w:p w14:paraId="33677BE4" w14:textId="77777777" w:rsidR="00AA5053" w:rsidRPr="00FD1B8A" w:rsidRDefault="00AA5053">
      <w:pPr>
        <w:spacing w:line="200" w:lineRule="exact"/>
        <w:rPr>
          <w:rFonts w:asciiTheme="majorHAnsi" w:hAnsiTheme="majorHAnsi"/>
        </w:rPr>
      </w:pPr>
    </w:p>
    <w:p w14:paraId="2408B6AB" w14:textId="77777777" w:rsidR="00AA5053" w:rsidRPr="00FD1B8A" w:rsidRDefault="00AA5053">
      <w:pPr>
        <w:spacing w:line="200" w:lineRule="exact"/>
        <w:rPr>
          <w:rFonts w:asciiTheme="majorHAnsi" w:hAnsiTheme="majorHAnsi"/>
        </w:rPr>
      </w:pPr>
    </w:p>
    <w:p w14:paraId="7D54739E" w14:textId="77777777" w:rsidR="00AA5053" w:rsidRPr="00FD1B8A" w:rsidRDefault="00AA5053">
      <w:pPr>
        <w:spacing w:line="200" w:lineRule="exact"/>
        <w:rPr>
          <w:rFonts w:asciiTheme="majorHAnsi" w:hAnsiTheme="majorHAnsi"/>
        </w:rPr>
      </w:pPr>
    </w:p>
    <w:p w14:paraId="2BE468C3" w14:textId="77777777" w:rsidR="00AA5053" w:rsidRPr="00FD1B8A" w:rsidRDefault="00AA5053">
      <w:pPr>
        <w:spacing w:line="200" w:lineRule="exact"/>
        <w:rPr>
          <w:rFonts w:asciiTheme="majorHAnsi" w:hAnsiTheme="majorHAnsi"/>
        </w:rPr>
      </w:pPr>
    </w:p>
    <w:p w14:paraId="7493DE1F" w14:textId="77777777" w:rsidR="00AA5053" w:rsidRPr="00FD1B8A" w:rsidRDefault="00AA5053">
      <w:pPr>
        <w:spacing w:line="200" w:lineRule="exact"/>
        <w:rPr>
          <w:rFonts w:asciiTheme="majorHAnsi" w:hAnsiTheme="majorHAnsi"/>
        </w:rPr>
      </w:pPr>
    </w:p>
    <w:p w14:paraId="67BD50EF" w14:textId="77777777" w:rsidR="00AA5053" w:rsidRPr="00FD1B8A" w:rsidRDefault="00AA5053">
      <w:pPr>
        <w:spacing w:line="200" w:lineRule="exact"/>
        <w:rPr>
          <w:rFonts w:asciiTheme="majorHAnsi" w:hAnsiTheme="majorHAnsi"/>
        </w:rPr>
      </w:pPr>
    </w:p>
    <w:p w14:paraId="64D6BC76" w14:textId="77777777" w:rsidR="00AA5053" w:rsidRPr="00FD1B8A" w:rsidRDefault="00AA5053">
      <w:pPr>
        <w:spacing w:line="200" w:lineRule="exact"/>
        <w:rPr>
          <w:rFonts w:asciiTheme="majorHAnsi" w:hAnsiTheme="majorHAnsi"/>
        </w:rPr>
      </w:pPr>
    </w:p>
    <w:p w14:paraId="1D08DA54" w14:textId="77777777" w:rsidR="00AA5053" w:rsidRPr="00FD1B8A" w:rsidRDefault="00AA5053">
      <w:pPr>
        <w:spacing w:line="200" w:lineRule="exact"/>
        <w:rPr>
          <w:rFonts w:asciiTheme="majorHAnsi" w:hAnsiTheme="majorHAnsi"/>
        </w:rPr>
      </w:pPr>
    </w:p>
    <w:p w14:paraId="77AC8BB9" w14:textId="77777777" w:rsidR="00AA5053" w:rsidRPr="00FD1B8A" w:rsidRDefault="00AA5053">
      <w:pPr>
        <w:spacing w:line="200" w:lineRule="exact"/>
        <w:rPr>
          <w:rFonts w:asciiTheme="majorHAnsi" w:hAnsiTheme="majorHAnsi"/>
        </w:rPr>
      </w:pPr>
    </w:p>
    <w:p w14:paraId="317935CA" w14:textId="77777777" w:rsidR="00AA5053" w:rsidRPr="00FD1B8A" w:rsidRDefault="00AA5053">
      <w:pPr>
        <w:spacing w:line="200" w:lineRule="exact"/>
        <w:rPr>
          <w:rFonts w:asciiTheme="majorHAnsi" w:hAnsiTheme="majorHAnsi"/>
        </w:rPr>
      </w:pPr>
    </w:p>
    <w:p w14:paraId="12114A59" w14:textId="76915B61" w:rsidR="00AA5053" w:rsidRPr="00FD1B8A" w:rsidRDefault="00AA5053">
      <w:pPr>
        <w:ind w:left="1832"/>
        <w:rPr>
          <w:rFonts w:asciiTheme="majorHAnsi" w:hAnsiTheme="majorHAnsi"/>
        </w:rPr>
      </w:pPr>
    </w:p>
    <w:sectPr w:rsidR="00AA5053" w:rsidRPr="00FD1B8A">
      <w:pgSz w:w="11920" w:h="16840"/>
      <w:pgMar w:top="900" w:right="168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254043A"/>
    <w:multiLevelType w:val="multilevel"/>
    <w:tmpl w:val="9ADC72A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5053"/>
    <w:rsid w:val="00AA5053"/>
    <w:rsid w:val="00FD1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1"/>
    <o:shapelayout v:ext="edit">
      <o:idmap v:ext="edit" data="1"/>
    </o:shapelayout>
  </w:shapeDefaults>
  <w:decimalSymbol w:val=","/>
  <w:listSeparator w:val=";"/>
  <w14:docId w14:val="422E8801"/>
  <w15:docId w15:val="{895A46D3-885B-4719-B18A-4DA9210E4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405</Words>
  <Characters>2311</Characters>
  <Application>Microsoft Office Word</Application>
  <DocSecurity>0</DocSecurity>
  <Lines>19</Lines>
  <Paragraphs>5</Paragraphs>
  <ScaleCrop>false</ScaleCrop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2021-03-22T13:22:00Z</dcterms:created>
  <dcterms:modified xsi:type="dcterms:W3CDTF">2021-03-22T13:24:00Z</dcterms:modified>
</cp:coreProperties>
</file>